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 w:hAnsi="宋体"/>
                <w:sz w:val="72"/>
                <w:szCs w:val="72"/>
              </w:rPr>
              <w:t>学工域_学生活动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</w:rPr>
              <w:t>产品</w:t>
            </w:r>
            <w:r>
              <w:rPr>
                <w:rFonts w:hint="eastAsia" w:ascii="宋体"/>
                <w:sz w:val="72"/>
                <w:szCs w:val="72"/>
                <w:lang w:val="en-US" w:eastAsia="zh-CN"/>
              </w:rPr>
              <w:t>操作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tabs>
          <w:tab w:val="left" w:pos="2771"/>
        </w:tabs>
        <w:jc w:val="center"/>
        <w:rPr>
          <w:sz w:val="44"/>
          <w:szCs w:val="44"/>
        </w:rPr>
      </w:pP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bookmarkStart w:id="28" w:name="_GoBack"/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业务管理员/团委管理员/辅导员/院系管理员/学校管理员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学生活动管理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新增活动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详情查看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1.1.4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活动人员编辑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"_Toc153791619"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1.1.5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活动签到管理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_Toc153791619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1.1.6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查询统计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1.1.7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活动浏览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活动浏览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活动报名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9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历史申请查看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9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移动端操作说明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发现活动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"_Toc153791629"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我的活动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_Toc153791629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"_Toc153791630"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3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常见问题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_Toc153791630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"_Toc153791631"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4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附录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_Toc153791631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  <w:bookmarkEnd w:id="28"/>
    </w:p>
    <w:p>
      <w:pPr>
        <w:rPr>
          <w:rFonts w:ascii="宋体" w:hAnsi="宋体"/>
        </w:rPr>
        <w:sectPr>
          <w:headerReference r:id="rId8" w:type="first"/>
          <w:footerReference r:id="rId9" w:type="first"/>
          <w:pgSz w:w="11906" w:h="16838"/>
          <w:pgMar w:top="1440" w:right="1800" w:bottom="1440" w:left="1800" w:header="1020" w:footer="358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p>
      <w:pPr>
        <w:rPr>
          <w:rFonts w:ascii="宋体" w:hAnsi="宋体"/>
        </w:rPr>
        <w:sectPr>
          <w:type w:val="continuous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bookmarkEnd w:id="0"/>
    <w:p>
      <w:pPr>
        <w:pStyle w:val="2"/>
        <w:pageBreakBefore/>
        <w:ind w:left="431" w:hanging="431"/>
        <w:rPr>
          <w:sz w:val="36"/>
        </w:rPr>
      </w:pPr>
      <w:bookmarkStart w:id="1" w:name="_Toc153791613"/>
      <w:r>
        <w:rPr>
          <w:rFonts w:hint="eastAsia"/>
          <w:sz w:val="36"/>
        </w:rPr>
        <w:t>使用说明</w:t>
      </w:r>
      <w:bookmarkEnd w:id="1"/>
    </w:p>
    <w:p>
      <w:pPr>
        <w:pStyle w:val="3"/>
      </w:pPr>
      <w:bookmarkStart w:id="2" w:name="_Toc153791614"/>
      <w:r>
        <w:rPr>
          <w:rFonts w:hint="eastAsia"/>
        </w:rPr>
        <w:t>业务管理员/团委管理员/辅导员/院系管理员/学校管理员</w:t>
      </w:r>
      <w:bookmarkEnd w:id="2"/>
    </w:p>
    <w:p>
      <w:pPr>
        <w:pStyle w:val="4"/>
      </w:pPr>
      <w:bookmarkStart w:id="3" w:name="_Toc153791615"/>
      <w:r>
        <w:rPr>
          <w:rFonts w:hint="eastAsia"/>
        </w:rPr>
        <w:t>学生活动管理</w:t>
      </w:r>
      <w:bookmarkEnd w:id="3"/>
    </w:p>
    <w:p>
      <w:r>
        <w:rPr>
          <w:rFonts w:hint="eastAsia"/>
        </w:rPr>
        <w:t>管理员可设置各种活动的类型，对活动进行新增、删除、导出、爽约人员统计以及二维码报名。</w:t>
      </w:r>
    </w:p>
    <w:p>
      <w:r>
        <w:drawing>
          <wp:inline distT="0" distB="0" distL="0" distR="0">
            <wp:extent cx="5274310" cy="2533015"/>
            <wp:effectExtent l="0" t="0" r="0" b="0"/>
            <wp:docPr id="18043028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30284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33015"/>
            <wp:effectExtent l="0" t="0" r="0" b="0"/>
            <wp:docPr id="187799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993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33015"/>
            <wp:effectExtent l="0" t="0" r="0" b="0"/>
            <wp:docPr id="18859696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96966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33015"/>
            <wp:effectExtent l="0" t="0" r="0" b="0"/>
            <wp:docPr id="286665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66559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勾选活动，扫描二维码可进行报名</w:t>
      </w:r>
    </w:p>
    <w:p>
      <w:r>
        <w:drawing>
          <wp:inline distT="0" distB="0" distL="0" distR="0">
            <wp:extent cx="5274310" cy="2533015"/>
            <wp:effectExtent l="0" t="0" r="0" b="0"/>
            <wp:docPr id="12231044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104479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进行爽约人员统计</w:t>
      </w:r>
    </w:p>
    <w:p>
      <w:r>
        <w:drawing>
          <wp:inline distT="0" distB="0" distL="0" distR="0">
            <wp:extent cx="5274310" cy="2533015"/>
            <wp:effectExtent l="0" t="0" r="0" b="0"/>
            <wp:docPr id="18473947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394739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33015"/>
            <wp:effectExtent l="0" t="0" r="0" b="0"/>
            <wp:docPr id="13038972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897278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4" w:name="_Toc153791616"/>
      <w:r>
        <w:rPr>
          <w:rFonts w:hint="eastAsia"/>
        </w:rPr>
        <w:t>新增活动</w:t>
      </w:r>
      <w:bookmarkEnd w:id="4"/>
    </w:p>
    <w:p>
      <w:r>
        <w:drawing>
          <wp:inline distT="0" distB="0" distL="0" distR="0">
            <wp:extent cx="5274310" cy="2596515"/>
            <wp:effectExtent l="0" t="0" r="0" b="0"/>
            <wp:docPr id="5384167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416759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新增活动时，</w:t>
      </w:r>
      <w:r>
        <w:rPr>
          <w:rFonts w:hint="eastAsia"/>
        </w:rPr>
        <w:t>填写相应信息，</w:t>
      </w:r>
      <w:r>
        <w:t>报名方式可选择直接报名或者需要活动管理员审核，报名人数可进行限制</w:t>
      </w:r>
    </w:p>
    <w:p>
      <w:r>
        <w:drawing>
          <wp:inline distT="0" distB="0" distL="0" distR="0">
            <wp:extent cx="5274310" cy="3967480"/>
            <wp:effectExtent l="0" t="0" r="0" b="0"/>
            <wp:docPr id="1444808909" name="图片 1444808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808909" name="图片 1444808909"/>
                    <pic:cNvPicPr>
                      <a:picLocks noChangeAspect="1"/>
                    </pic:cNvPicPr>
                  </pic:nvPicPr>
                  <pic:blipFill>
                    <a:blip r:embed="rId22"/>
                    <a:srcRect t="2346" b="207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790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041525"/>
            <wp:effectExtent l="0" t="0" r="0" b="0"/>
            <wp:docPr id="13603406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340627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" w:name="_Toc153791617"/>
      <w:r>
        <w:rPr>
          <w:rFonts w:hint="eastAsia"/>
        </w:rPr>
        <w:t>详情查看</w:t>
      </w:r>
      <w:bookmarkEnd w:id="5"/>
    </w:p>
    <w:p>
      <w:r>
        <w:t>点击列表中的详细按钮，可进入单个活动的详情页面</w:t>
      </w:r>
    </w:p>
    <w:p>
      <w:r>
        <w:drawing>
          <wp:inline distT="0" distB="0" distL="0" distR="0">
            <wp:extent cx="5274310" cy="2533015"/>
            <wp:effectExtent l="0" t="0" r="0" b="0"/>
            <wp:docPr id="3371255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125594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单个活动的详情页面可查看活动的报名情况，签到人数，学生评价情况，并可对活动信息进行编辑</w:t>
      </w:r>
    </w:p>
    <w:p>
      <w:r>
        <w:drawing>
          <wp:inline distT="0" distB="0" distL="0" distR="0">
            <wp:extent cx="5274310" cy="2533015"/>
            <wp:effectExtent l="0" t="0" r="0" b="0"/>
            <wp:docPr id="11018810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881051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单个活动的详情页面可查看活动的报名情况，签到人数，学生评价情况，并可对活动信息进行编辑</w:t>
      </w:r>
    </w:p>
    <w:p>
      <w:r>
        <w:drawing>
          <wp:inline distT="0" distB="0" distL="0" distR="0">
            <wp:extent cx="5274310" cy="1375410"/>
            <wp:effectExtent l="0" t="0" r="0" b="0"/>
            <wp:docPr id="1172476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47662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33015"/>
            <wp:effectExtent l="0" t="0" r="0" b="0"/>
            <wp:docPr id="1968431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43189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6" w:name="_Toc153791618"/>
      <w:r>
        <w:rPr>
          <w:rFonts w:hint="eastAsia"/>
        </w:rPr>
        <w:t>活动人员编辑</w:t>
      </w:r>
      <w:bookmarkEnd w:id="6"/>
    </w:p>
    <w:p>
      <w:r>
        <w:rPr>
          <w:rFonts w:hint="eastAsia"/>
        </w:rPr>
        <w:t>管理员可手动新增或批量导入未及时报名的学生信息，并可删除或编辑学生报名信息</w:t>
      </w:r>
    </w:p>
    <w:p>
      <w:r>
        <w:drawing>
          <wp:inline distT="0" distB="0" distL="0" distR="0">
            <wp:extent cx="5274310" cy="2533015"/>
            <wp:effectExtent l="0" t="0" r="0" b="0"/>
            <wp:docPr id="2093580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58040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7" w:name="_Toc153791619"/>
      <w:r>
        <w:t>活动签到管理</w:t>
      </w:r>
      <w:bookmarkEnd w:id="7"/>
    </w:p>
    <w:p>
      <w:pPr>
        <w:ind w:firstLine="420" w:firstLineChars="200"/>
      </w:pPr>
      <w:r>
        <w:t>活动管理员可生成二维码供学生签到使用，也可以对未能扫描签到的同学进行手动签到，注意只能对活动报名信息审核通过的同学进行手动签到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274310" cy="2533015"/>
            <wp:effectExtent l="0" t="0" r="0" b="0"/>
            <wp:docPr id="21119332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933212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8" w:name="_Toc153791620"/>
      <w:r>
        <w:rPr>
          <w:rFonts w:hint="eastAsia"/>
        </w:rPr>
        <w:t>查询统计</w:t>
      </w:r>
      <w:bookmarkEnd w:id="8"/>
    </w:p>
    <w:p>
      <w:r>
        <w:rPr>
          <w:rFonts w:hint="eastAsia"/>
        </w:rPr>
        <w:t>学生活动统计图</w:t>
      </w:r>
    </w:p>
    <w:p>
      <w:r>
        <w:drawing>
          <wp:inline distT="0" distB="0" distL="0" distR="0">
            <wp:extent cx="5274310" cy="2533015"/>
            <wp:effectExtent l="0" t="0" r="0" b="0"/>
            <wp:docPr id="7091422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142239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学生活动统计表</w:t>
      </w:r>
    </w:p>
    <w:p>
      <w:r>
        <w:drawing>
          <wp:inline distT="0" distB="0" distL="0" distR="0">
            <wp:extent cx="5274310" cy="2533015"/>
            <wp:effectExtent l="0" t="0" r="0" b="0"/>
            <wp:docPr id="3915687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568762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学生活动明细表</w:t>
      </w:r>
    </w:p>
    <w:p>
      <w:r>
        <w:drawing>
          <wp:inline distT="0" distB="0" distL="0" distR="0">
            <wp:extent cx="5274310" cy="2533015"/>
            <wp:effectExtent l="0" t="0" r="0" b="0"/>
            <wp:docPr id="5720217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021791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9" w:name="_Toc153791621"/>
      <w:r>
        <w:rPr>
          <w:rFonts w:hint="eastAsia"/>
        </w:rPr>
        <w:t>活动浏览</w:t>
      </w:r>
      <w:bookmarkEnd w:id="9"/>
    </w:p>
    <w:p>
      <w:r>
        <w:drawing>
          <wp:inline distT="0" distB="0" distL="0" distR="0">
            <wp:extent cx="5274310" cy="3206750"/>
            <wp:effectExtent l="0" t="0" r="0" b="0"/>
            <wp:docPr id="2136801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80181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0" w:name="_Toc153791622"/>
      <w:bookmarkStart w:id="11" w:name="_Toc153462500"/>
      <w:r>
        <w:rPr>
          <w:rFonts w:hint="eastAsia"/>
        </w:rPr>
        <w:t>学生</w:t>
      </w:r>
      <w:bookmarkEnd w:id="10"/>
      <w:bookmarkEnd w:id="11"/>
    </w:p>
    <w:p>
      <w:pPr>
        <w:pStyle w:val="4"/>
      </w:pPr>
      <w:bookmarkStart w:id="12" w:name="_Toc153462501"/>
      <w:bookmarkStart w:id="13" w:name="_Toc153791623"/>
      <w:r>
        <w:rPr>
          <w:rFonts w:hint="eastAsia"/>
        </w:rPr>
        <w:t>活动浏览</w:t>
      </w:r>
      <w:bookmarkEnd w:id="12"/>
      <w:bookmarkEnd w:id="13"/>
    </w:p>
    <w:p>
      <w:r>
        <w:rPr>
          <w:rFonts w:hint="eastAsia"/>
        </w:rPr>
        <w:t>学生在活动浏览页面可查看当前开放报名的活动信息，可根据活动名称搜索或者按照活动类型，热度，近一周、自定义时间进行筛选</w:t>
      </w:r>
    </w:p>
    <w:p>
      <w:r>
        <w:drawing>
          <wp:inline distT="0" distB="0" distL="0" distR="0">
            <wp:extent cx="5274310" cy="2533015"/>
            <wp:effectExtent l="0" t="0" r="0" b="0"/>
            <wp:docPr id="11470605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060534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4" w:name="_Toc153791624"/>
      <w:bookmarkStart w:id="15" w:name="_Toc153462502"/>
      <w:r>
        <w:t>活动报名</w:t>
      </w:r>
      <w:bookmarkEnd w:id="14"/>
      <w:bookmarkEnd w:id="15"/>
    </w:p>
    <w:p>
      <w:r>
        <w:t>学生可针对希望报名的活动进行报名</w:t>
      </w:r>
    </w:p>
    <w:p>
      <w:r>
        <w:drawing>
          <wp:inline distT="0" distB="0" distL="0" distR="0">
            <wp:extent cx="6188710" cy="32067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5"/>
                    <a:srcRect t="1625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06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6" w:name="_Toc153462503"/>
      <w:bookmarkStart w:id="17" w:name="_Toc153791625"/>
      <w:r>
        <w:t>历史申请查看</w:t>
      </w:r>
      <w:bookmarkEnd w:id="16"/>
      <w:bookmarkEnd w:id="17"/>
    </w:p>
    <w:p>
      <w:r>
        <w:t>申请报名过的活动信息可点击申请历史进行查看</w:t>
      </w:r>
    </w:p>
    <w:p>
      <w:r>
        <w:drawing>
          <wp:inline distT="0" distB="0" distL="0" distR="0">
            <wp:extent cx="5274310" cy="2533015"/>
            <wp:effectExtent l="0" t="0" r="0" b="0"/>
            <wp:docPr id="1383059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05901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已经结束的活动</w:t>
      </w:r>
      <w:r>
        <w:rPr>
          <w:rFonts w:hint="eastAsia"/>
        </w:rPr>
        <w:t>，</w:t>
      </w:r>
      <w:r>
        <w:t>参加完成后可以进行评价和查看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274310" cy="2533015"/>
            <wp:effectExtent l="0" t="0" r="0" b="0"/>
            <wp:docPr id="12621405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40575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33015"/>
            <wp:effectExtent l="0" t="0" r="0" b="0"/>
            <wp:docPr id="15934348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434860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8" w:name="_Toc153791626"/>
      <w:bookmarkStart w:id="19" w:name="_Toc153462504"/>
      <w:r>
        <w:rPr>
          <w:rFonts w:hint="eastAsia"/>
        </w:rPr>
        <w:t>移动端操作说明</w:t>
      </w:r>
      <w:bookmarkEnd w:id="18"/>
      <w:bookmarkEnd w:id="19"/>
    </w:p>
    <w:p>
      <w:pPr>
        <w:pStyle w:val="3"/>
      </w:pPr>
      <w:bookmarkStart w:id="20" w:name="_Toc153462505"/>
      <w:bookmarkStart w:id="21" w:name="_Toc153791627"/>
      <w:r>
        <w:rPr>
          <w:rFonts w:hint="eastAsia"/>
        </w:rPr>
        <w:t>学生</w:t>
      </w:r>
      <w:bookmarkEnd w:id="20"/>
      <w:bookmarkEnd w:id="21"/>
    </w:p>
    <w:p>
      <w:pPr>
        <w:pStyle w:val="4"/>
      </w:pPr>
      <w:bookmarkStart w:id="22" w:name="_Toc153791628"/>
      <w:bookmarkStart w:id="23" w:name="_Toc153462506"/>
      <w:r>
        <w:rPr>
          <w:rFonts w:hint="eastAsia"/>
        </w:rPr>
        <w:t>发现活动</w:t>
      </w:r>
      <w:bookmarkEnd w:id="22"/>
      <w:bookmarkEnd w:id="23"/>
    </w:p>
    <w:p>
      <w:r>
        <w:rPr>
          <w:rFonts w:hint="eastAsia"/>
        </w:rPr>
        <w:t>学生在活动浏览页面可查看当前开放报名的活动信息，可根据活动名称搜索或者按照活动类型，热度，近一周、自定义时间进行筛选</w:t>
      </w:r>
    </w:p>
    <w:p>
      <w:r>
        <w:drawing>
          <wp:inline distT="0" distB="0" distL="0" distR="0">
            <wp:extent cx="1954530" cy="4231640"/>
            <wp:effectExtent l="0" t="0" r="0" b="0"/>
            <wp:docPr id="4509650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965065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57320" cy="4238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4" w:name="_Toc153462507"/>
      <w:bookmarkStart w:id="25" w:name="_Toc153791629"/>
      <w:r>
        <w:rPr>
          <w:rFonts w:hint="eastAsia"/>
        </w:rPr>
        <w:t>我的活动</w:t>
      </w:r>
      <w:bookmarkEnd w:id="24"/>
      <w:bookmarkEnd w:id="25"/>
    </w:p>
    <w:p>
      <w:r>
        <w:t>申请报名过的活动信息可点击</w:t>
      </w:r>
      <w:r>
        <w:rPr>
          <w:rFonts w:hint="eastAsia"/>
        </w:rPr>
        <w:t>我的活动</w:t>
      </w:r>
      <w:r>
        <w:t>进行查看</w:t>
      </w:r>
      <w:r>
        <w:rPr>
          <w:rFonts w:hint="eastAsia"/>
        </w:rPr>
        <w:t>，点击具体活动可查看详情</w:t>
      </w:r>
    </w:p>
    <w:p>
      <w:r>
        <w:drawing>
          <wp:inline distT="0" distB="0" distL="0" distR="0">
            <wp:extent cx="2087245" cy="4610100"/>
            <wp:effectExtent l="0" t="0" r="0" b="0"/>
            <wp:docPr id="123205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0562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90783" cy="4617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157730" cy="4724400"/>
            <wp:effectExtent l="0" t="0" r="0" b="0"/>
            <wp:docPr id="11432851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285100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63936" cy="4737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可对活动进行评价打分</w:t>
      </w:r>
    </w:p>
    <w:p>
      <w:r>
        <w:drawing>
          <wp:inline distT="0" distB="0" distL="0" distR="0">
            <wp:extent cx="1600200" cy="3491230"/>
            <wp:effectExtent l="0" t="0" r="0" b="0"/>
            <wp:docPr id="779084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08424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606659" cy="350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2"/>
      </w:pPr>
      <w:bookmarkStart w:id="26" w:name="_Toc153791630"/>
      <w:r>
        <w:t>常见问题</w:t>
      </w:r>
      <w:bookmarkEnd w:id="26"/>
    </w:p>
    <w:p>
      <w:pPr>
        <w:pStyle w:val="2"/>
      </w:pPr>
      <w:bookmarkStart w:id="27" w:name="_Toc153791631"/>
      <w:r>
        <w:t>附录</w:t>
      </w:r>
      <w:bookmarkEnd w:id="27"/>
    </w:p>
    <w:p>
      <w:pPr>
        <w:ind w:firstLine="420"/>
        <w:rPr>
          <w:rFonts w:ascii="宋体" w:hAnsi="宋体" w:cs="宋体"/>
        </w:rPr>
      </w:pPr>
    </w:p>
    <w:p>
      <w:pPr>
        <w:jc w:val="right"/>
        <w:rPr>
          <w:rFonts w:ascii="宋体" w:hAnsi="宋体"/>
        </w:rPr>
      </w:pPr>
      <w:r>
        <w:rPr>
          <w:rFonts w:hint="eastAsia"/>
          <w:b/>
        </w:rPr>
        <w:t>＝＝文档结束＝＝</w:t>
      </w:r>
    </w:p>
    <w:sectPr>
      <w:headerReference r:id="rId10" w:type="default"/>
      <w:footerReference r:id="rId11" w:type="default"/>
      <w:pgSz w:w="11906" w:h="16838"/>
      <w:pgMar w:top="1440" w:right="1800" w:bottom="1440" w:left="1800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68" w:tblpY="15416"/>
      <w:tblOverlap w:val="never"/>
      <w:tblW w:w="875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416"/>
      <w:gridCol w:w="233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74" w:hRule="atLeast"/>
      </w:trPr>
      <w:tc>
        <w:tcPr>
          <w:tcW w:w="6416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both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江苏金智教育信息</w:t>
          </w:r>
          <w:r>
            <w:rPr>
              <w:rFonts w:hint="eastAsia" w:cs="Arial" w:asciiTheme="majorEastAsia" w:hAnsiTheme="majorEastAsia" w:eastAsiaTheme="majorEastAsia"/>
              <w:kern w:val="0"/>
              <w:sz w:val="21"/>
              <w:szCs w:val="21"/>
            </w:rPr>
            <w:t>股份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334" w:type="dxa"/>
          <w:tcBorders>
            <w:lef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right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第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begin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instrText xml:space="preserve">PAGE   \* MERGEFORMAT</w:instrTex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separate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  <w:lang w:val="zh-CN"/>
            </w:rPr>
            <w:t>I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end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  <w:p>
    <w:pPr>
      <w:pStyle w:val="2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1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13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4" name="图片 33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图片 33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学生活动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_产品实施手册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229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952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5" name="图片 25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图片 25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95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95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学工域_学生活动_产品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95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259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982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6" name="图片 34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34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98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98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学工域_学生活动_产品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98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0" w:firstLine="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0" w:firstLine="0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  <w:rPr>
        <w:rFonts w:hint="eastAsia"/>
      </w:r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NjZjlmNWI1ZWY5MDZmZjEyMDE1MzI5ZmIwYWI0OWM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D1D"/>
    <w:rsid w:val="00006046"/>
    <w:rsid w:val="00006301"/>
    <w:rsid w:val="000064B8"/>
    <w:rsid w:val="0000732F"/>
    <w:rsid w:val="0000743D"/>
    <w:rsid w:val="000075FF"/>
    <w:rsid w:val="00007B98"/>
    <w:rsid w:val="00010D35"/>
    <w:rsid w:val="00010DDD"/>
    <w:rsid w:val="00010F9A"/>
    <w:rsid w:val="0001197A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6D34"/>
    <w:rsid w:val="0001758D"/>
    <w:rsid w:val="00017AF6"/>
    <w:rsid w:val="00017DD1"/>
    <w:rsid w:val="00017E07"/>
    <w:rsid w:val="000201D3"/>
    <w:rsid w:val="00021016"/>
    <w:rsid w:val="00021178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3F47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A0E"/>
    <w:rsid w:val="00051D4B"/>
    <w:rsid w:val="00051D72"/>
    <w:rsid w:val="00051DBE"/>
    <w:rsid w:val="00051E74"/>
    <w:rsid w:val="00052332"/>
    <w:rsid w:val="00052335"/>
    <w:rsid w:val="00052BF4"/>
    <w:rsid w:val="000539D9"/>
    <w:rsid w:val="0005409A"/>
    <w:rsid w:val="00054C31"/>
    <w:rsid w:val="00055AE5"/>
    <w:rsid w:val="00056515"/>
    <w:rsid w:val="000565F5"/>
    <w:rsid w:val="000568F4"/>
    <w:rsid w:val="00056BCA"/>
    <w:rsid w:val="0005798D"/>
    <w:rsid w:val="00060272"/>
    <w:rsid w:val="0006064B"/>
    <w:rsid w:val="000609CD"/>
    <w:rsid w:val="000616CD"/>
    <w:rsid w:val="00061911"/>
    <w:rsid w:val="000619F2"/>
    <w:rsid w:val="00061AE5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5D30"/>
    <w:rsid w:val="00066031"/>
    <w:rsid w:val="00066665"/>
    <w:rsid w:val="00066E83"/>
    <w:rsid w:val="00066F3D"/>
    <w:rsid w:val="0006738D"/>
    <w:rsid w:val="000673C4"/>
    <w:rsid w:val="000676AF"/>
    <w:rsid w:val="00067CBC"/>
    <w:rsid w:val="00070172"/>
    <w:rsid w:val="000707FC"/>
    <w:rsid w:val="00070967"/>
    <w:rsid w:val="00070D05"/>
    <w:rsid w:val="00070D6F"/>
    <w:rsid w:val="0007139E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9A7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C3A"/>
    <w:rsid w:val="000954C5"/>
    <w:rsid w:val="000963B7"/>
    <w:rsid w:val="000963DD"/>
    <w:rsid w:val="0009675D"/>
    <w:rsid w:val="00096A7A"/>
    <w:rsid w:val="000975CE"/>
    <w:rsid w:val="0009774D"/>
    <w:rsid w:val="00097927"/>
    <w:rsid w:val="00097E03"/>
    <w:rsid w:val="000A00A2"/>
    <w:rsid w:val="000A03E7"/>
    <w:rsid w:val="000A1ACA"/>
    <w:rsid w:val="000A281E"/>
    <w:rsid w:val="000A2A13"/>
    <w:rsid w:val="000A3526"/>
    <w:rsid w:val="000A3689"/>
    <w:rsid w:val="000A39D9"/>
    <w:rsid w:val="000A3A64"/>
    <w:rsid w:val="000A4215"/>
    <w:rsid w:val="000A44DF"/>
    <w:rsid w:val="000A545A"/>
    <w:rsid w:val="000A5D79"/>
    <w:rsid w:val="000A6AD9"/>
    <w:rsid w:val="000A7547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531D"/>
    <w:rsid w:val="000D5BB6"/>
    <w:rsid w:val="000D7585"/>
    <w:rsid w:val="000D7C84"/>
    <w:rsid w:val="000E0735"/>
    <w:rsid w:val="000E08AF"/>
    <w:rsid w:val="000E2C8E"/>
    <w:rsid w:val="000E321B"/>
    <w:rsid w:val="000E32CF"/>
    <w:rsid w:val="000E3A1E"/>
    <w:rsid w:val="000E56E5"/>
    <w:rsid w:val="000E5A71"/>
    <w:rsid w:val="000E5E8C"/>
    <w:rsid w:val="000E650E"/>
    <w:rsid w:val="000E6AE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21"/>
    <w:rsid w:val="001019F5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3F5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7D7C"/>
    <w:rsid w:val="0013093D"/>
    <w:rsid w:val="00130B5C"/>
    <w:rsid w:val="00130E4F"/>
    <w:rsid w:val="00132312"/>
    <w:rsid w:val="001333D0"/>
    <w:rsid w:val="00133B85"/>
    <w:rsid w:val="00133C08"/>
    <w:rsid w:val="00133F86"/>
    <w:rsid w:val="00135945"/>
    <w:rsid w:val="00135AF2"/>
    <w:rsid w:val="00135ED9"/>
    <w:rsid w:val="001375A0"/>
    <w:rsid w:val="00137F67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5C4"/>
    <w:rsid w:val="001448DA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984"/>
    <w:rsid w:val="00151CC1"/>
    <w:rsid w:val="00151D27"/>
    <w:rsid w:val="00152FF0"/>
    <w:rsid w:val="00153013"/>
    <w:rsid w:val="00153225"/>
    <w:rsid w:val="00153A36"/>
    <w:rsid w:val="001540F7"/>
    <w:rsid w:val="00154FA7"/>
    <w:rsid w:val="0015518E"/>
    <w:rsid w:val="00155FDD"/>
    <w:rsid w:val="00156065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444"/>
    <w:rsid w:val="00186BA7"/>
    <w:rsid w:val="0018708C"/>
    <w:rsid w:val="00187760"/>
    <w:rsid w:val="00190823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2E13"/>
    <w:rsid w:val="001A3377"/>
    <w:rsid w:val="001A418E"/>
    <w:rsid w:val="001A44AE"/>
    <w:rsid w:val="001A4A2A"/>
    <w:rsid w:val="001A525F"/>
    <w:rsid w:val="001A6B05"/>
    <w:rsid w:val="001A6FCC"/>
    <w:rsid w:val="001A7A67"/>
    <w:rsid w:val="001A7C54"/>
    <w:rsid w:val="001A7E2E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665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9F9"/>
    <w:rsid w:val="001F282E"/>
    <w:rsid w:val="001F31BE"/>
    <w:rsid w:val="001F3C1E"/>
    <w:rsid w:val="001F3CAE"/>
    <w:rsid w:val="001F3F6D"/>
    <w:rsid w:val="001F4450"/>
    <w:rsid w:val="001F4B5D"/>
    <w:rsid w:val="001F5311"/>
    <w:rsid w:val="001F5E53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63D9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40A2C"/>
    <w:rsid w:val="00240E2D"/>
    <w:rsid w:val="002416B0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1C9E"/>
    <w:rsid w:val="0025247A"/>
    <w:rsid w:val="00252E23"/>
    <w:rsid w:val="00252FD5"/>
    <w:rsid w:val="00253D87"/>
    <w:rsid w:val="00253E57"/>
    <w:rsid w:val="00254336"/>
    <w:rsid w:val="00254DDB"/>
    <w:rsid w:val="00255D75"/>
    <w:rsid w:val="00255DD3"/>
    <w:rsid w:val="00257625"/>
    <w:rsid w:val="00260301"/>
    <w:rsid w:val="00260635"/>
    <w:rsid w:val="0026170C"/>
    <w:rsid w:val="00262E4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925"/>
    <w:rsid w:val="0027473B"/>
    <w:rsid w:val="00274852"/>
    <w:rsid w:val="0027695A"/>
    <w:rsid w:val="00276A11"/>
    <w:rsid w:val="00276A31"/>
    <w:rsid w:val="00276C20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6A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84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CCE"/>
    <w:rsid w:val="002B0F39"/>
    <w:rsid w:val="002B1A5E"/>
    <w:rsid w:val="002B1F49"/>
    <w:rsid w:val="002B2163"/>
    <w:rsid w:val="002B26B4"/>
    <w:rsid w:val="002B2E38"/>
    <w:rsid w:val="002B3ADD"/>
    <w:rsid w:val="002B49C6"/>
    <w:rsid w:val="002B4C0C"/>
    <w:rsid w:val="002B533B"/>
    <w:rsid w:val="002B5CA2"/>
    <w:rsid w:val="002B60C6"/>
    <w:rsid w:val="002B621E"/>
    <w:rsid w:val="002B6220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1C3C"/>
    <w:rsid w:val="002C2CF2"/>
    <w:rsid w:val="002C4106"/>
    <w:rsid w:val="002C4DC5"/>
    <w:rsid w:val="002C4FE9"/>
    <w:rsid w:val="002C4FF7"/>
    <w:rsid w:val="002C54A5"/>
    <w:rsid w:val="002C568C"/>
    <w:rsid w:val="002C5B5F"/>
    <w:rsid w:val="002C5B83"/>
    <w:rsid w:val="002C60A0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5C68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4575"/>
    <w:rsid w:val="002E5568"/>
    <w:rsid w:val="002E564E"/>
    <w:rsid w:val="002E5A57"/>
    <w:rsid w:val="002E63ED"/>
    <w:rsid w:val="002E67CC"/>
    <w:rsid w:val="002E67D6"/>
    <w:rsid w:val="002E69D4"/>
    <w:rsid w:val="002E734E"/>
    <w:rsid w:val="002F1080"/>
    <w:rsid w:val="002F10B3"/>
    <w:rsid w:val="002F1C61"/>
    <w:rsid w:val="002F2484"/>
    <w:rsid w:val="002F3166"/>
    <w:rsid w:val="002F3650"/>
    <w:rsid w:val="002F419B"/>
    <w:rsid w:val="002F50C1"/>
    <w:rsid w:val="002F5DA5"/>
    <w:rsid w:val="002F7A6D"/>
    <w:rsid w:val="002F7BC9"/>
    <w:rsid w:val="002F7D98"/>
    <w:rsid w:val="002F7DEA"/>
    <w:rsid w:val="00300089"/>
    <w:rsid w:val="00300313"/>
    <w:rsid w:val="003005DF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CF5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5D8"/>
    <w:rsid w:val="00310C01"/>
    <w:rsid w:val="00310D42"/>
    <w:rsid w:val="0031160B"/>
    <w:rsid w:val="0031185D"/>
    <w:rsid w:val="003118D5"/>
    <w:rsid w:val="00312995"/>
    <w:rsid w:val="00312DCC"/>
    <w:rsid w:val="0031311F"/>
    <w:rsid w:val="0031315E"/>
    <w:rsid w:val="00313F04"/>
    <w:rsid w:val="00315072"/>
    <w:rsid w:val="0031558F"/>
    <w:rsid w:val="0031570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4B37"/>
    <w:rsid w:val="003351CD"/>
    <w:rsid w:val="003356F9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EDE"/>
    <w:rsid w:val="003433FA"/>
    <w:rsid w:val="003436B0"/>
    <w:rsid w:val="00343ADB"/>
    <w:rsid w:val="00343E7A"/>
    <w:rsid w:val="00343F3E"/>
    <w:rsid w:val="00344582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29B9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0F0"/>
    <w:rsid w:val="003565BE"/>
    <w:rsid w:val="00356604"/>
    <w:rsid w:val="00356620"/>
    <w:rsid w:val="00356FBB"/>
    <w:rsid w:val="0035786E"/>
    <w:rsid w:val="00357DFE"/>
    <w:rsid w:val="003607CB"/>
    <w:rsid w:val="00361521"/>
    <w:rsid w:val="00361B71"/>
    <w:rsid w:val="00361BB4"/>
    <w:rsid w:val="00362255"/>
    <w:rsid w:val="0036276C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0FB"/>
    <w:rsid w:val="00371E06"/>
    <w:rsid w:val="00371ECD"/>
    <w:rsid w:val="00372002"/>
    <w:rsid w:val="00373342"/>
    <w:rsid w:val="00373386"/>
    <w:rsid w:val="00374ABC"/>
    <w:rsid w:val="00374EF0"/>
    <w:rsid w:val="003757C1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34EB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8AE"/>
    <w:rsid w:val="00390C23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39"/>
    <w:rsid w:val="003959EE"/>
    <w:rsid w:val="00396C47"/>
    <w:rsid w:val="00397ADE"/>
    <w:rsid w:val="003A083D"/>
    <w:rsid w:val="003A09CE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A4A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C6FB4"/>
    <w:rsid w:val="003C70F4"/>
    <w:rsid w:val="003D014E"/>
    <w:rsid w:val="003D027E"/>
    <w:rsid w:val="003D0656"/>
    <w:rsid w:val="003D0E65"/>
    <w:rsid w:val="003D1054"/>
    <w:rsid w:val="003D1BCB"/>
    <w:rsid w:val="003D2520"/>
    <w:rsid w:val="003D2FF4"/>
    <w:rsid w:val="003D301B"/>
    <w:rsid w:val="003D32B4"/>
    <w:rsid w:val="003D34D4"/>
    <w:rsid w:val="003D35D6"/>
    <w:rsid w:val="003D477C"/>
    <w:rsid w:val="003D483C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4AC6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0D91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634D"/>
    <w:rsid w:val="003F70C0"/>
    <w:rsid w:val="003F76A2"/>
    <w:rsid w:val="003F7C8E"/>
    <w:rsid w:val="003F7F74"/>
    <w:rsid w:val="004004D2"/>
    <w:rsid w:val="004016C6"/>
    <w:rsid w:val="00402E28"/>
    <w:rsid w:val="00404296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96B"/>
    <w:rsid w:val="00407C08"/>
    <w:rsid w:val="004101E3"/>
    <w:rsid w:val="00410369"/>
    <w:rsid w:val="004105C6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6977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B8E"/>
    <w:rsid w:val="00433C94"/>
    <w:rsid w:val="00433E3D"/>
    <w:rsid w:val="004345EA"/>
    <w:rsid w:val="00434B51"/>
    <w:rsid w:val="0043613B"/>
    <w:rsid w:val="00436586"/>
    <w:rsid w:val="00436EC7"/>
    <w:rsid w:val="00436F0B"/>
    <w:rsid w:val="0043717F"/>
    <w:rsid w:val="00437684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CB6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8F0"/>
    <w:rsid w:val="00462CC6"/>
    <w:rsid w:val="00462DFC"/>
    <w:rsid w:val="004632FC"/>
    <w:rsid w:val="0046347C"/>
    <w:rsid w:val="004638D6"/>
    <w:rsid w:val="004656E7"/>
    <w:rsid w:val="00465790"/>
    <w:rsid w:val="0046676C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4FE"/>
    <w:rsid w:val="00475F00"/>
    <w:rsid w:val="00476B8C"/>
    <w:rsid w:val="00476BA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BA9"/>
    <w:rsid w:val="00483C01"/>
    <w:rsid w:val="004846CA"/>
    <w:rsid w:val="00484E81"/>
    <w:rsid w:val="00484F35"/>
    <w:rsid w:val="0048625C"/>
    <w:rsid w:val="00491B28"/>
    <w:rsid w:val="00491DC6"/>
    <w:rsid w:val="00492429"/>
    <w:rsid w:val="0049320B"/>
    <w:rsid w:val="00493986"/>
    <w:rsid w:val="00493C08"/>
    <w:rsid w:val="00494213"/>
    <w:rsid w:val="004955FA"/>
    <w:rsid w:val="00496597"/>
    <w:rsid w:val="00496A8A"/>
    <w:rsid w:val="00497013"/>
    <w:rsid w:val="004972AA"/>
    <w:rsid w:val="00497790"/>
    <w:rsid w:val="00497E35"/>
    <w:rsid w:val="004A0B9D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1A65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C0B60"/>
    <w:rsid w:val="004C0C93"/>
    <w:rsid w:val="004C166D"/>
    <w:rsid w:val="004C1798"/>
    <w:rsid w:val="004C17C3"/>
    <w:rsid w:val="004C1A02"/>
    <w:rsid w:val="004C1F41"/>
    <w:rsid w:val="004C24E5"/>
    <w:rsid w:val="004C25B1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062"/>
    <w:rsid w:val="004E3B70"/>
    <w:rsid w:val="004E3F94"/>
    <w:rsid w:val="004E40C5"/>
    <w:rsid w:val="004E4393"/>
    <w:rsid w:val="004E5085"/>
    <w:rsid w:val="004E50DC"/>
    <w:rsid w:val="004E55BD"/>
    <w:rsid w:val="004E5BBF"/>
    <w:rsid w:val="004E6018"/>
    <w:rsid w:val="004E6120"/>
    <w:rsid w:val="004E617D"/>
    <w:rsid w:val="004E6262"/>
    <w:rsid w:val="004E66F6"/>
    <w:rsid w:val="004E7947"/>
    <w:rsid w:val="004F0CE3"/>
    <w:rsid w:val="004F25D4"/>
    <w:rsid w:val="004F2BC2"/>
    <w:rsid w:val="004F39CC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02C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B74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DA3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894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386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2BDC"/>
    <w:rsid w:val="00564D20"/>
    <w:rsid w:val="0056568A"/>
    <w:rsid w:val="005666C1"/>
    <w:rsid w:val="0056721F"/>
    <w:rsid w:val="0057087C"/>
    <w:rsid w:val="00570D68"/>
    <w:rsid w:val="00571446"/>
    <w:rsid w:val="00571A78"/>
    <w:rsid w:val="005721DC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03B"/>
    <w:rsid w:val="005778E8"/>
    <w:rsid w:val="00580529"/>
    <w:rsid w:val="00580872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48CF"/>
    <w:rsid w:val="005953A4"/>
    <w:rsid w:val="005972DF"/>
    <w:rsid w:val="00597406"/>
    <w:rsid w:val="00597C7F"/>
    <w:rsid w:val="005A0361"/>
    <w:rsid w:val="005A190C"/>
    <w:rsid w:val="005A2658"/>
    <w:rsid w:val="005A38DB"/>
    <w:rsid w:val="005A3A11"/>
    <w:rsid w:val="005A3AA0"/>
    <w:rsid w:val="005A412C"/>
    <w:rsid w:val="005A4CAF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63C"/>
    <w:rsid w:val="005B3174"/>
    <w:rsid w:val="005B33F3"/>
    <w:rsid w:val="005B386C"/>
    <w:rsid w:val="005B3994"/>
    <w:rsid w:val="005B4D54"/>
    <w:rsid w:val="005B4F56"/>
    <w:rsid w:val="005B4FA7"/>
    <w:rsid w:val="005B5682"/>
    <w:rsid w:val="005B742D"/>
    <w:rsid w:val="005B7502"/>
    <w:rsid w:val="005B794E"/>
    <w:rsid w:val="005B7B58"/>
    <w:rsid w:val="005C060F"/>
    <w:rsid w:val="005C0778"/>
    <w:rsid w:val="005C1B39"/>
    <w:rsid w:val="005C215C"/>
    <w:rsid w:val="005C252D"/>
    <w:rsid w:val="005C35C9"/>
    <w:rsid w:val="005C36B1"/>
    <w:rsid w:val="005C3E86"/>
    <w:rsid w:val="005C4487"/>
    <w:rsid w:val="005C4524"/>
    <w:rsid w:val="005C5334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6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6A98"/>
    <w:rsid w:val="005E7191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87C"/>
    <w:rsid w:val="00600A2F"/>
    <w:rsid w:val="00601656"/>
    <w:rsid w:val="00601A7F"/>
    <w:rsid w:val="00601C39"/>
    <w:rsid w:val="00601D1E"/>
    <w:rsid w:val="00602063"/>
    <w:rsid w:val="0060213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779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43"/>
    <w:rsid w:val="00614592"/>
    <w:rsid w:val="00614E65"/>
    <w:rsid w:val="006151A9"/>
    <w:rsid w:val="006168D6"/>
    <w:rsid w:val="00617535"/>
    <w:rsid w:val="00617689"/>
    <w:rsid w:val="00617BC7"/>
    <w:rsid w:val="00617E14"/>
    <w:rsid w:val="006203D3"/>
    <w:rsid w:val="00620550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6821"/>
    <w:rsid w:val="00626C8A"/>
    <w:rsid w:val="00627B49"/>
    <w:rsid w:val="00627F7F"/>
    <w:rsid w:val="006303E4"/>
    <w:rsid w:val="006305CF"/>
    <w:rsid w:val="006307B1"/>
    <w:rsid w:val="00630B65"/>
    <w:rsid w:val="006310C4"/>
    <w:rsid w:val="00631565"/>
    <w:rsid w:val="00632092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909"/>
    <w:rsid w:val="00656C7E"/>
    <w:rsid w:val="00656FF8"/>
    <w:rsid w:val="006572EA"/>
    <w:rsid w:val="00657F43"/>
    <w:rsid w:val="00660476"/>
    <w:rsid w:val="006605BB"/>
    <w:rsid w:val="00660940"/>
    <w:rsid w:val="00660E70"/>
    <w:rsid w:val="00661D7A"/>
    <w:rsid w:val="00661DF5"/>
    <w:rsid w:val="006620E5"/>
    <w:rsid w:val="00662253"/>
    <w:rsid w:val="00662975"/>
    <w:rsid w:val="0066314E"/>
    <w:rsid w:val="006639C1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4FAD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CFE"/>
    <w:rsid w:val="00681E28"/>
    <w:rsid w:val="00682530"/>
    <w:rsid w:val="006825BA"/>
    <w:rsid w:val="00682611"/>
    <w:rsid w:val="00682797"/>
    <w:rsid w:val="00682B12"/>
    <w:rsid w:val="00682FD1"/>
    <w:rsid w:val="006830F0"/>
    <w:rsid w:val="006832F4"/>
    <w:rsid w:val="006834FF"/>
    <w:rsid w:val="0068357B"/>
    <w:rsid w:val="006838F3"/>
    <w:rsid w:val="00683E5A"/>
    <w:rsid w:val="00683EDC"/>
    <w:rsid w:val="0068433B"/>
    <w:rsid w:val="0068559C"/>
    <w:rsid w:val="00686484"/>
    <w:rsid w:val="00686EBE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4E68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4ACE"/>
    <w:rsid w:val="006C4BE4"/>
    <w:rsid w:val="006C4D10"/>
    <w:rsid w:val="006C5D1D"/>
    <w:rsid w:val="006C6297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BEE"/>
    <w:rsid w:val="006E1C43"/>
    <w:rsid w:val="006E1D65"/>
    <w:rsid w:val="006E2303"/>
    <w:rsid w:val="006E3651"/>
    <w:rsid w:val="006E3D60"/>
    <w:rsid w:val="006E5CB3"/>
    <w:rsid w:val="006E6B7A"/>
    <w:rsid w:val="006E7058"/>
    <w:rsid w:val="006E73E0"/>
    <w:rsid w:val="006E7980"/>
    <w:rsid w:val="006F1967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F9"/>
    <w:rsid w:val="00703F9C"/>
    <w:rsid w:val="00704AAE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28"/>
    <w:rsid w:val="00710FAE"/>
    <w:rsid w:val="00711336"/>
    <w:rsid w:val="00711C21"/>
    <w:rsid w:val="00711EB5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0035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18D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1C"/>
    <w:rsid w:val="00742654"/>
    <w:rsid w:val="007435B9"/>
    <w:rsid w:val="00744AB4"/>
    <w:rsid w:val="00744C71"/>
    <w:rsid w:val="00745948"/>
    <w:rsid w:val="00745BE9"/>
    <w:rsid w:val="00745C71"/>
    <w:rsid w:val="007468D9"/>
    <w:rsid w:val="00746B2D"/>
    <w:rsid w:val="0074711C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97C"/>
    <w:rsid w:val="00752D56"/>
    <w:rsid w:val="007530B6"/>
    <w:rsid w:val="00753579"/>
    <w:rsid w:val="00753D9A"/>
    <w:rsid w:val="00753F6B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8F0"/>
    <w:rsid w:val="00755AF2"/>
    <w:rsid w:val="00755E33"/>
    <w:rsid w:val="00756C17"/>
    <w:rsid w:val="00756C1A"/>
    <w:rsid w:val="00757606"/>
    <w:rsid w:val="00757CD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0F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5F5D"/>
    <w:rsid w:val="007765B3"/>
    <w:rsid w:val="0077689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2AD1"/>
    <w:rsid w:val="00793BD9"/>
    <w:rsid w:val="00793C35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15B3"/>
    <w:rsid w:val="007B3796"/>
    <w:rsid w:val="007B3921"/>
    <w:rsid w:val="007B583F"/>
    <w:rsid w:val="007B6419"/>
    <w:rsid w:val="007B6B60"/>
    <w:rsid w:val="007B760C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4FF"/>
    <w:rsid w:val="007C3A6A"/>
    <w:rsid w:val="007C3D2C"/>
    <w:rsid w:val="007C3EC9"/>
    <w:rsid w:val="007C4439"/>
    <w:rsid w:val="007C49CB"/>
    <w:rsid w:val="007C4AE7"/>
    <w:rsid w:val="007C4DB1"/>
    <w:rsid w:val="007C5363"/>
    <w:rsid w:val="007C5943"/>
    <w:rsid w:val="007C69B7"/>
    <w:rsid w:val="007C757D"/>
    <w:rsid w:val="007C7DF6"/>
    <w:rsid w:val="007D01F7"/>
    <w:rsid w:val="007D10BC"/>
    <w:rsid w:val="007D21E6"/>
    <w:rsid w:val="007D22E4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A7"/>
    <w:rsid w:val="007D7B7A"/>
    <w:rsid w:val="007E011C"/>
    <w:rsid w:val="007E04F0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85F"/>
    <w:rsid w:val="007F5917"/>
    <w:rsid w:val="007F5CEC"/>
    <w:rsid w:val="007F741E"/>
    <w:rsid w:val="0080133D"/>
    <w:rsid w:val="0080147F"/>
    <w:rsid w:val="008015C4"/>
    <w:rsid w:val="00801623"/>
    <w:rsid w:val="00801F50"/>
    <w:rsid w:val="00802295"/>
    <w:rsid w:val="00803309"/>
    <w:rsid w:val="00803C13"/>
    <w:rsid w:val="00804514"/>
    <w:rsid w:val="00804773"/>
    <w:rsid w:val="00804B05"/>
    <w:rsid w:val="00805E5F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9F5"/>
    <w:rsid w:val="00813C74"/>
    <w:rsid w:val="0081423D"/>
    <w:rsid w:val="00814336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354F"/>
    <w:rsid w:val="00823AA5"/>
    <w:rsid w:val="008240DF"/>
    <w:rsid w:val="008245D1"/>
    <w:rsid w:val="008245D7"/>
    <w:rsid w:val="00824E8F"/>
    <w:rsid w:val="00825158"/>
    <w:rsid w:val="008257A8"/>
    <w:rsid w:val="00825C53"/>
    <w:rsid w:val="00825E57"/>
    <w:rsid w:val="00826A24"/>
    <w:rsid w:val="00826BD9"/>
    <w:rsid w:val="00827337"/>
    <w:rsid w:val="00827599"/>
    <w:rsid w:val="00827674"/>
    <w:rsid w:val="00827C83"/>
    <w:rsid w:val="00827CFB"/>
    <w:rsid w:val="00827E2C"/>
    <w:rsid w:val="00830E8A"/>
    <w:rsid w:val="00830F48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779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4704"/>
    <w:rsid w:val="008553A8"/>
    <w:rsid w:val="0085595C"/>
    <w:rsid w:val="00855998"/>
    <w:rsid w:val="0085703A"/>
    <w:rsid w:val="00857186"/>
    <w:rsid w:val="0085740C"/>
    <w:rsid w:val="0086117B"/>
    <w:rsid w:val="0086157B"/>
    <w:rsid w:val="00861662"/>
    <w:rsid w:val="00862605"/>
    <w:rsid w:val="00862F10"/>
    <w:rsid w:val="00864A47"/>
    <w:rsid w:val="00864DC1"/>
    <w:rsid w:val="00865B11"/>
    <w:rsid w:val="008678F6"/>
    <w:rsid w:val="00870D2C"/>
    <w:rsid w:val="00870E6B"/>
    <w:rsid w:val="00871024"/>
    <w:rsid w:val="008711B9"/>
    <w:rsid w:val="00871920"/>
    <w:rsid w:val="00871A9A"/>
    <w:rsid w:val="00872116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7783B"/>
    <w:rsid w:val="008806B3"/>
    <w:rsid w:val="00881562"/>
    <w:rsid w:val="00882E3C"/>
    <w:rsid w:val="008836E7"/>
    <w:rsid w:val="00884371"/>
    <w:rsid w:val="0088464C"/>
    <w:rsid w:val="008848C6"/>
    <w:rsid w:val="00884AA0"/>
    <w:rsid w:val="00884BD2"/>
    <w:rsid w:val="00884DD9"/>
    <w:rsid w:val="00884E22"/>
    <w:rsid w:val="00885B36"/>
    <w:rsid w:val="00885E8B"/>
    <w:rsid w:val="00885ED8"/>
    <w:rsid w:val="008868C6"/>
    <w:rsid w:val="008868D0"/>
    <w:rsid w:val="008868E1"/>
    <w:rsid w:val="00887B4A"/>
    <w:rsid w:val="00887BAE"/>
    <w:rsid w:val="008904DF"/>
    <w:rsid w:val="00890658"/>
    <w:rsid w:val="00890A28"/>
    <w:rsid w:val="00890E58"/>
    <w:rsid w:val="00891816"/>
    <w:rsid w:val="00891DFA"/>
    <w:rsid w:val="00892344"/>
    <w:rsid w:val="00892A49"/>
    <w:rsid w:val="00893570"/>
    <w:rsid w:val="008935E5"/>
    <w:rsid w:val="008937E1"/>
    <w:rsid w:val="0089383F"/>
    <w:rsid w:val="00894A7D"/>
    <w:rsid w:val="00894AF2"/>
    <w:rsid w:val="00895386"/>
    <w:rsid w:val="00895C3B"/>
    <w:rsid w:val="0089695B"/>
    <w:rsid w:val="0089696B"/>
    <w:rsid w:val="00896B12"/>
    <w:rsid w:val="00896ECD"/>
    <w:rsid w:val="00897AAA"/>
    <w:rsid w:val="008A00CC"/>
    <w:rsid w:val="008A02CA"/>
    <w:rsid w:val="008A088C"/>
    <w:rsid w:val="008A12A9"/>
    <w:rsid w:val="008A130B"/>
    <w:rsid w:val="008A1753"/>
    <w:rsid w:val="008A1A5B"/>
    <w:rsid w:val="008A298C"/>
    <w:rsid w:val="008A2B4F"/>
    <w:rsid w:val="008A413F"/>
    <w:rsid w:val="008A429D"/>
    <w:rsid w:val="008A4805"/>
    <w:rsid w:val="008A4EC5"/>
    <w:rsid w:val="008A6D04"/>
    <w:rsid w:val="008A729C"/>
    <w:rsid w:val="008A788E"/>
    <w:rsid w:val="008A7AAC"/>
    <w:rsid w:val="008B0225"/>
    <w:rsid w:val="008B1C5E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C6D"/>
    <w:rsid w:val="008C6510"/>
    <w:rsid w:val="008C68D6"/>
    <w:rsid w:val="008C751E"/>
    <w:rsid w:val="008C7A59"/>
    <w:rsid w:val="008D03EA"/>
    <w:rsid w:val="008D0524"/>
    <w:rsid w:val="008D0848"/>
    <w:rsid w:val="008D21FC"/>
    <w:rsid w:val="008D290B"/>
    <w:rsid w:val="008D2EC4"/>
    <w:rsid w:val="008D2ED3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0684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42F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4BDF"/>
    <w:rsid w:val="0092521B"/>
    <w:rsid w:val="009252D9"/>
    <w:rsid w:val="00925A42"/>
    <w:rsid w:val="00925F79"/>
    <w:rsid w:val="00926099"/>
    <w:rsid w:val="009262C4"/>
    <w:rsid w:val="0092752E"/>
    <w:rsid w:val="00930153"/>
    <w:rsid w:val="0093047A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0CD1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434"/>
    <w:rsid w:val="00943BA1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46"/>
    <w:rsid w:val="00950A6C"/>
    <w:rsid w:val="00950B12"/>
    <w:rsid w:val="00950C19"/>
    <w:rsid w:val="00951040"/>
    <w:rsid w:val="00951183"/>
    <w:rsid w:val="00952BA9"/>
    <w:rsid w:val="009533D2"/>
    <w:rsid w:val="0095384E"/>
    <w:rsid w:val="00953CC8"/>
    <w:rsid w:val="00953CD9"/>
    <w:rsid w:val="00953D25"/>
    <w:rsid w:val="00954A31"/>
    <w:rsid w:val="00954EEA"/>
    <w:rsid w:val="00955266"/>
    <w:rsid w:val="00955283"/>
    <w:rsid w:val="009553E7"/>
    <w:rsid w:val="0095596E"/>
    <w:rsid w:val="0095647A"/>
    <w:rsid w:val="0095688A"/>
    <w:rsid w:val="0095697A"/>
    <w:rsid w:val="00956A1E"/>
    <w:rsid w:val="0095740C"/>
    <w:rsid w:val="00960CB7"/>
    <w:rsid w:val="009619F3"/>
    <w:rsid w:val="00961D18"/>
    <w:rsid w:val="00962215"/>
    <w:rsid w:val="009625FA"/>
    <w:rsid w:val="009628A4"/>
    <w:rsid w:val="00962AEF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990"/>
    <w:rsid w:val="00967D21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ACF"/>
    <w:rsid w:val="00975B62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D3E"/>
    <w:rsid w:val="0098402C"/>
    <w:rsid w:val="009848A0"/>
    <w:rsid w:val="009848FE"/>
    <w:rsid w:val="00984D54"/>
    <w:rsid w:val="009852F5"/>
    <w:rsid w:val="00985D8F"/>
    <w:rsid w:val="00986358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0A8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423"/>
    <w:rsid w:val="009B4591"/>
    <w:rsid w:val="009B479D"/>
    <w:rsid w:val="009B4A01"/>
    <w:rsid w:val="009B52EF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1A3"/>
    <w:rsid w:val="009D0AB8"/>
    <w:rsid w:val="009D11D7"/>
    <w:rsid w:val="009D222A"/>
    <w:rsid w:val="009D23BC"/>
    <w:rsid w:val="009D32F4"/>
    <w:rsid w:val="009D3651"/>
    <w:rsid w:val="009D397A"/>
    <w:rsid w:val="009D5376"/>
    <w:rsid w:val="009D54E8"/>
    <w:rsid w:val="009D5993"/>
    <w:rsid w:val="009D5D74"/>
    <w:rsid w:val="009D5E47"/>
    <w:rsid w:val="009D63B8"/>
    <w:rsid w:val="009D6E90"/>
    <w:rsid w:val="009D6FDF"/>
    <w:rsid w:val="009D72C3"/>
    <w:rsid w:val="009D7350"/>
    <w:rsid w:val="009D7B67"/>
    <w:rsid w:val="009D7CA8"/>
    <w:rsid w:val="009D7DB7"/>
    <w:rsid w:val="009E0280"/>
    <w:rsid w:val="009E0361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3D9E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3F16"/>
    <w:rsid w:val="009F43D0"/>
    <w:rsid w:val="009F5BC8"/>
    <w:rsid w:val="009F6B27"/>
    <w:rsid w:val="009F71C4"/>
    <w:rsid w:val="00A002E8"/>
    <w:rsid w:val="00A00D85"/>
    <w:rsid w:val="00A012F6"/>
    <w:rsid w:val="00A02483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2A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A5D"/>
    <w:rsid w:val="00A20D8C"/>
    <w:rsid w:val="00A2130C"/>
    <w:rsid w:val="00A2207C"/>
    <w:rsid w:val="00A24A0D"/>
    <w:rsid w:val="00A24E7D"/>
    <w:rsid w:val="00A25004"/>
    <w:rsid w:val="00A256D5"/>
    <w:rsid w:val="00A25716"/>
    <w:rsid w:val="00A26A5E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63B4"/>
    <w:rsid w:val="00A36C49"/>
    <w:rsid w:val="00A36E1A"/>
    <w:rsid w:val="00A370DD"/>
    <w:rsid w:val="00A37142"/>
    <w:rsid w:val="00A37246"/>
    <w:rsid w:val="00A4012D"/>
    <w:rsid w:val="00A4220A"/>
    <w:rsid w:val="00A437F7"/>
    <w:rsid w:val="00A43B41"/>
    <w:rsid w:val="00A4422B"/>
    <w:rsid w:val="00A45774"/>
    <w:rsid w:val="00A45907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973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AC8"/>
    <w:rsid w:val="00A74FEC"/>
    <w:rsid w:val="00A75076"/>
    <w:rsid w:val="00A7591E"/>
    <w:rsid w:val="00A75B7D"/>
    <w:rsid w:val="00A805FD"/>
    <w:rsid w:val="00A8138F"/>
    <w:rsid w:val="00A818F3"/>
    <w:rsid w:val="00A82254"/>
    <w:rsid w:val="00A830F6"/>
    <w:rsid w:val="00A830FA"/>
    <w:rsid w:val="00A83BC8"/>
    <w:rsid w:val="00A83F2D"/>
    <w:rsid w:val="00A849D5"/>
    <w:rsid w:val="00A85367"/>
    <w:rsid w:val="00A853DF"/>
    <w:rsid w:val="00A8549A"/>
    <w:rsid w:val="00A8570E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B70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7688"/>
    <w:rsid w:val="00A97AEB"/>
    <w:rsid w:val="00AA02D3"/>
    <w:rsid w:val="00AA0AF9"/>
    <w:rsid w:val="00AA0CA7"/>
    <w:rsid w:val="00AA0D4B"/>
    <w:rsid w:val="00AA0E6A"/>
    <w:rsid w:val="00AA0E87"/>
    <w:rsid w:val="00AA2469"/>
    <w:rsid w:val="00AA2C87"/>
    <w:rsid w:val="00AA2F27"/>
    <w:rsid w:val="00AA2FFC"/>
    <w:rsid w:val="00AA3BC2"/>
    <w:rsid w:val="00AA5060"/>
    <w:rsid w:val="00AA56D6"/>
    <w:rsid w:val="00AA650F"/>
    <w:rsid w:val="00AA692A"/>
    <w:rsid w:val="00AA724A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1E62"/>
    <w:rsid w:val="00AC2A19"/>
    <w:rsid w:val="00AC31FE"/>
    <w:rsid w:val="00AC328C"/>
    <w:rsid w:val="00AC3B10"/>
    <w:rsid w:val="00AC55F2"/>
    <w:rsid w:val="00AC60CE"/>
    <w:rsid w:val="00AC734F"/>
    <w:rsid w:val="00AC796E"/>
    <w:rsid w:val="00AC7AEC"/>
    <w:rsid w:val="00AC7FC7"/>
    <w:rsid w:val="00AD0994"/>
    <w:rsid w:val="00AD0B95"/>
    <w:rsid w:val="00AD0C55"/>
    <w:rsid w:val="00AD0D82"/>
    <w:rsid w:val="00AD1210"/>
    <w:rsid w:val="00AD1796"/>
    <w:rsid w:val="00AD1A50"/>
    <w:rsid w:val="00AD1EBB"/>
    <w:rsid w:val="00AD25C7"/>
    <w:rsid w:val="00AD2856"/>
    <w:rsid w:val="00AD2BA7"/>
    <w:rsid w:val="00AD2C8E"/>
    <w:rsid w:val="00AD354F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0C5"/>
    <w:rsid w:val="00AE5548"/>
    <w:rsid w:val="00AE6B92"/>
    <w:rsid w:val="00AE6BB0"/>
    <w:rsid w:val="00AE6CFE"/>
    <w:rsid w:val="00AE7A96"/>
    <w:rsid w:val="00AF0057"/>
    <w:rsid w:val="00AF0185"/>
    <w:rsid w:val="00AF024A"/>
    <w:rsid w:val="00AF028F"/>
    <w:rsid w:val="00AF0360"/>
    <w:rsid w:val="00AF1A7C"/>
    <w:rsid w:val="00AF1BFA"/>
    <w:rsid w:val="00AF286E"/>
    <w:rsid w:val="00AF2D06"/>
    <w:rsid w:val="00AF2DF4"/>
    <w:rsid w:val="00AF3FA9"/>
    <w:rsid w:val="00AF59DD"/>
    <w:rsid w:val="00AF5AFC"/>
    <w:rsid w:val="00AF5CCE"/>
    <w:rsid w:val="00AF6161"/>
    <w:rsid w:val="00AF6A32"/>
    <w:rsid w:val="00AF730B"/>
    <w:rsid w:val="00AF7AFB"/>
    <w:rsid w:val="00B00676"/>
    <w:rsid w:val="00B01694"/>
    <w:rsid w:val="00B0206D"/>
    <w:rsid w:val="00B02595"/>
    <w:rsid w:val="00B02948"/>
    <w:rsid w:val="00B03346"/>
    <w:rsid w:val="00B03E4F"/>
    <w:rsid w:val="00B03EE4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0DCD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431"/>
    <w:rsid w:val="00B1452D"/>
    <w:rsid w:val="00B15F31"/>
    <w:rsid w:val="00B16463"/>
    <w:rsid w:val="00B16595"/>
    <w:rsid w:val="00B16948"/>
    <w:rsid w:val="00B172FD"/>
    <w:rsid w:val="00B174A4"/>
    <w:rsid w:val="00B1782F"/>
    <w:rsid w:val="00B1788D"/>
    <w:rsid w:val="00B17B11"/>
    <w:rsid w:val="00B17CF3"/>
    <w:rsid w:val="00B17DB4"/>
    <w:rsid w:val="00B20745"/>
    <w:rsid w:val="00B20A37"/>
    <w:rsid w:val="00B214C1"/>
    <w:rsid w:val="00B21A3F"/>
    <w:rsid w:val="00B21BDF"/>
    <w:rsid w:val="00B2223E"/>
    <w:rsid w:val="00B222C0"/>
    <w:rsid w:val="00B22FE3"/>
    <w:rsid w:val="00B243D6"/>
    <w:rsid w:val="00B24B51"/>
    <w:rsid w:val="00B25639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1F2D"/>
    <w:rsid w:val="00B3290E"/>
    <w:rsid w:val="00B32A8B"/>
    <w:rsid w:val="00B33526"/>
    <w:rsid w:val="00B33BD3"/>
    <w:rsid w:val="00B3478A"/>
    <w:rsid w:val="00B3492C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E8B"/>
    <w:rsid w:val="00B45E3A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2A64"/>
    <w:rsid w:val="00B5310E"/>
    <w:rsid w:val="00B53242"/>
    <w:rsid w:val="00B53FA9"/>
    <w:rsid w:val="00B54A4E"/>
    <w:rsid w:val="00B55063"/>
    <w:rsid w:val="00B558B9"/>
    <w:rsid w:val="00B558C4"/>
    <w:rsid w:val="00B5629F"/>
    <w:rsid w:val="00B57849"/>
    <w:rsid w:val="00B60300"/>
    <w:rsid w:val="00B60911"/>
    <w:rsid w:val="00B60BEC"/>
    <w:rsid w:val="00B60CF3"/>
    <w:rsid w:val="00B60D10"/>
    <w:rsid w:val="00B61392"/>
    <w:rsid w:val="00B61464"/>
    <w:rsid w:val="00B61670"/>
    <w:rsid w:val="00B61F97"/>
    <w:rsid w:val="00B62C52"/>
    <w:rsid w:val="00B6329C"/>
    <w:rsid w:val="00B63637"/>
    <w:rsid w:val="00B6395A"/>
    <w:rsid w:val="00B6434F"/>
    <w:rsid w:val="00B646A9"/>
    <w:rsid w:val="00B6473B"/>
    <w:rsid w:val="00B65170"/>
    <w:rsid w:val="00B65722"/>
    <w:rsid w:val="00B6604A"/>
    <w:rsid w:val="00B6617C"/>
    <w:rsid w:val="00B676EC"/>
    <w:rsid w:val="00B702B7"/>
    <w:rsid w:val="00B711DB"/>
    <w:rsid w:val="00B713BB"/>
    <w:rsid w:val="00B71539"/>
    <w:rsid w:val="00B71E2C"/>
    <w:rsid w:val="00B71F5A"/>
    <w:rsid w:val="00B737BA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67B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4F19"/>
    <w:rsid w:val="00B9515D"/>
    <w:rsid w:val="00B95174"/>
    <w:rsid w:val="00B9532C"/>
    <w:rsid w:val="00B95334"/>
    <w:rsid w:val="00B95EEA"/>
    <w:rsid w:val="00B966A2"/>
    <w:rsid w:val="00BA085F"/>
    <w:rsid w:val="00BA0882"/>
    <w:rsid w:val="00BA0C27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57B3"/>
    <w:rsid w:val="00BA5AA7"/>
    <w:rsid w:val="00BA5F39"/>
    <w:rsid w:val="00BA67BD"/>
    <w:rsid w:val="00BA79C6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4DB"/>
    <w:rsid w:val="00BD29E2"/>
    <w:rsid w:val="00BD2C73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0E6F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5E7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95D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48E8"/>
    <w:rsid w:val="00C04E18"/>
    <w:rsid w:val="00C05716"/>
    <w:rsid w:val="00C05A2C"/>
    <w:rsid w:val="00C065B2"/>
    <w:rsid w:val="00C076CE"/>
    <w:rsid w:val="00C0791B"/>
    <w:rsid w:val="00C07940"/>
    <w:rsid w:val="00C100AE"/>
    <w:rsid w:val="00C101F6"/>
    <w:rsid w:val="00C10278"/>
    <w:rsid w:val="00C111D5"/>
    <w:rsid w:val="00C111EF"/>
    <w:rsid w:val="00C11394"/>
    <w:rsid w:val="00C114D1"/>
    <w:rsid w:val="00C1172E"/>
    <w:rsid w:val="00C119C6"/>
    <w:rsid w:val="00C11D86"/>
    <w:rsid w:val="00C12C7C"/>
    <w:rsid w:val="00C14514"/>
    <w:rsid w:val="00C14C61"/>
    <w:rsid w:val="00C153B3"/>
    <w:rsid w:val="00C15444"/>
    <w:rsid w:val="00C15BAB"/>
    <w:rsid w:val="00C16510"/>
    <w:rsid w:val="00C1654A"/>
    <w:rsid w:val="00C169D9"/>
    <w:rsid w:val="00C2034C"/>
    <w:rsid w:val="00C206E4"/>
    <w:rsid w:val="00C2097A"/>
    <w:rsid w:val="00C20EEB"/>
    <w:rsid w:val="00C21211"/>
    <w:rsid w:val="00C21813"/>
    <w:rsid w:val="00C22281"/>
    <w:rsid w:val="00C224CB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9D0"/>
    <w:rsid w:val="00C27C8B"/>
    <w:rsid w:val="00C27DDB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1741"/>
    <w:rsid w:val="00C42376"/>
    <w:rsid w:val="00C42B99"/>
    <w:rsid w:val="00C43BEB"/>
    <w:rsid w:val="00C440F5"/>
    <w:rsid w:val="00C45614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626F"/>
    <w:rsid w:val="00C675DA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E0E"/>
    <w:rsid w:val="00C75FDC"/>
    <w:rsid w:val="00C76B01"/>
    <w:rsid w:val="00C76ED5"/>
    <w:rsid w:val="00C777C4"/>
    <w:rsid w:val="00C8074F"/>
    <w:rsid w:val="00C80960"/>
    <w:rsid w:val="00C80AE2"/>
    <w:rsid w:val="00C82791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2C7A"/>
    <w:rsid w:val="00CA3C24"/>
    <w:rsid w:val="00CA4798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851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612"/>
    <w:rsid w:val="00CF2BA2"/>
    <w:rsid w:val="00CF35F2"/>
    <w:rsid w:val="00CF3941"/>
    <w:rsid w:val="00CF4852"/>
    <w:rsid w:val="00CF5314"/>
    <w:rsid w:val="00CF567C"/>
    <w:rsid w:val="00CF5996"/>
    <w:rsid w:val="00CF66DC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C57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15E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959"/>
    <w:rsid w:val="00D36EEC"/>
    <w:rsid w:val="00D377A2"/>
    <w:rsid w:val="00D379CB"/>
    <w:rsid w:val="00D37B64"/>
    <w:rsid w:val="00D37EE9"/>
    <w:rsid w:val="00D4046A"/>
    <w:rsid w:val="00D415D1"/>
    <w:rsid w:val="00D41B6C"/>
    <w:rsid w:val="00D42079"/>
    <w:rsid w:val="00D4291B"/>
    <w:rsid w:val="00D42BD6"/>
    <w:rsid w:val="00D4317F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268B"/>
    <w:rsid w:val="00D52979"/>
    <w:rsid w:val="00D52E6D"/>
    <w:rsid w:val="00D5318E"/>
    <w:rsid w:val="00D53C39"/>
    <w:rsid w:val="00D54411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942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2A8F"/>
    <w:rsid w:val="00D730C1"/>
    <w:rsid w:val="00D7333F"/>
    <w:rsid w:val="00D7383D"/>
    <w:rsid w:val="00D74905"/>
    <w:rsid w:val="00D75A45"/>
    <w:rsid w:val="00D75E86"/>
    <w:rsid w:val="00D770FF"/>
    <w:rsid w:val="00D77682"/>
    <w:rsid w:val="00D77A93"/>
    <w:rsid w:val="00D80046"/>
    <w:rsid w:val="00D803AA"/>
    <w:rsid w:val="00D80A1E"/>
    <w:rsid w:val="00D80D61"/>
    <w:rsid w:val="00D80E1A"/>
    <w:rsid w:val="00D816D6"/>
    <w:rsid w:val="00D81A30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578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6F61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B7D"/>
    <w:rsid w:val="00DC2463"/>
    <w:rsid w:val="00DC24BB"/>
    <w:rsid w:val="00DC2A3F"/>
    <w:rsid w:val="00DC2D2A"/>
    <w:rsid w:val="00DC34B3"/>
    <w:rsid w:val="00DC37FB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3ED"/>
    <w:rsid w:val="00DD2EE9"/>
    <w:rsid w:val="00DD300E"/>
    <w:rsid w:val="00DD342C"/>
    <w:rsid w:val="00DD411E"/>
    <w:rsid w:val="00DD4779"/>
    <w:rsid w:val="00DD4AD2"/>
    <w:rsid w:val="00DD4BF0"/>
    <w:rsid w:val="00DD5080"/>
    <w:rsid w:val="00DD61D5"/>
    <w:rsid w:val="00DD683E"/>
    <w:rsid w:val="00DD6F9A"/>
    <w:rsid w:val="00DD74FE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2514"/>
    <w:rsid w:val="00DF2768"/>
    <w:rsid w:val="00DF47E3"/>
    <w:rsid w:val="00DF4A91"/>
    <w:rsid w:val="00DF5226"/>
    <w:rsid w:val="00DF5889"/>
    <w:rsid w:val="00DF6001"/>
    <w:rsid w:val="00DF67F6"/>
    <w:rsid w:val="00DF6883"/>
    <w:rsid w:val="00DF79D2"/>
    <w:rsid w:val="00E00327"/>
    <w:rsid w:val="00E0266C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D7E"/>
    <w:rsid w:val="00E06FC2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471"/>
    <w:rsid w:val="00E12CCB"/>
    <w:rsid w:val="00E12D77"/>
    <w:rsid w:val="00E139FF"/>
    <w:rsid w:val="00E13C18"/>
    <w:rsid w:val="00E13C23"/>
    <w:rsid w:val="00E13E18"/>
    <w:rsid w:val="00E1456B"/>
    <w:rsid w:val="00E14946"/>
    <w:rsid w:val="00E14A75"/>
    <w:rsid w:val="00E14C24"/>
    <w:rsid w:val="00E14F98"/>
    <w:rsid w:val="00E17BE6"/>
    <w:rsid w:val="00E17D34"/>
    <w:rsid w:val="00E21376"/>
    <w:rsid w:val="00E21672"/>
    <w:rsid w:val="00E22535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638A"/>
    <w:rsid w:val="00E27060"/>
    <w:rsid w:val="00E27910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D0"/>
    <w:rsid w:val="00E40FFC"/>
    <w:rsid w:val="00E41314"/>
    <w:rsid w:val="00E41BCB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47F87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3CF"/>
    <w:rsid w:val="00E555ED"/>
    <w:rsid w:val="00E55F38"/>
    <w:rsid w:val="00E55F8F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50B"/>
    <w:rsid w:val="00E62637"/>
    <w:rsid w:val="00E6270E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77846"/>
    <w:rsid w:val="00E8070A"/>
    <w:rsid w:val="00E80EE2"/>
    <w:rsid w:val="00E81944"/>
    <w:rsid w:val="00E81E02"/>
    <w:rsid w:val="00E82A0C"/>
    <w:rsid w:val="00E830B6"/>
    <w:rsid w:val="00E83435"/>
    <w:rsid w:val="00E8476D"/>
    <w:rsid w:val="00E84997"/>
    <w:rsid w:val="00E84CF7"/>
    <w:rsid w:val="00E85337"/>
    <w:rsid w:val="00E858FA"/>
    <w:rsid w:val="00E8600B"/>
    <w:rsid w:val="00E8600E"/>
    <w:rsid w:val="00E86E83"/>
    <w:rsid w:val="00E87AF0"/>
    <w:rsid w:val="00E900B0"/>
    <w:rsid w:val="00E903A9"/>
    <w:rsid w:val="00E9123B"/>
    <w:rsid w:val="00E91A6B"/>
    <w:rsid w:val="00E92439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5AB"/>
    <w:rsid w:val="00EA49B1"/>
    <w:rsid w:val="00EA4A4A"/>
    <w:rsid w:val="00EA502A"/>
    <w:rsid w:val="00EA5350"/>
    <w:rsid w:val="00EA53DB"/>
    <w:rsid w:val="00EA5E49"/>
    <w:rsid w:val="00EA5E8A"/>
    <w:rsid w:val="00EA6746"/>
    <w:rsid w:val="00EA7A84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4FA6"/>
    <w:rsid w:val="00EB591B"/>
    <w:rsid w:val="00EB66A0"/>
    <w:rsid w:val="00EB66F7"/>
    <w:rsid w:val="00EB7368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123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20F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5B8D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77A7"/>
    <w:rsid w:val="00F077FD"/>
    <w:rsid w:val="00F078CE"/>
    <w:rsid w:val="00F07C2E"/>
    <w:rsid w:val="00F07D99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6E6C"/>
    <w:rsid w:val="00F27E16"/>
    <w:rsid w:val="00F305F0"/>
    <w:rsid w:val="00F30DA2"/>
    <w:rsid w:val="00F31BF8"/>
    <w:rsid w:val="00F31C3C"/>
    <w:rsid w:val="00F32169"/>
    <w:rsid w:val="00F33007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401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9EC"/>
    <w:rsid w:val="00F74324"/>
    <w:rsid w:val="00F74632"/>
    <w:rsid w:val="00F75073"/>
    <w:rsid w:val="00F7556F"/>
    <w:rsid w:val="00F75812"/>
    <w:rsid w:val="00F75962"/>
    <w:rsid w:val="00F7621F"/>
    <w:rsid w:val="00F7624B"/>
    <w:rsid w:val="00F76603"/>
    <w:rsid w:val="00F7673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28BC"/>
    <w:rsid w:val="00F84C3F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242F"/>
    <w:rsid w:val="00F93BF9"/>
    <w:rsid w:val="00F94036"/>
    <w:rsid w:val="00F94144"/>
    <w:rsid w:val="00F945E9"/>
    <w:rsid w:val="00F94781"/>
    <w:rsid w:val="00F948C7"/>
    <w:rsid w:val="00F94FCA"/>
    <w:rsid w:val="00F9547A"/>
    <w:rsid w:val="00F9563A"/>
    <w:rsid w:val="00F95736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5C47"/>
    <w:rsid w:val="00FB5E3C"/>
    <w:rsid w:val="00FB6E86"/>
    <w:rsid w:val="00FB6F3C"/>
    <w:rsid w:val="00FB707C"/>
    <w:rsid w:val="00FB76CA"/>
    <w:rsid w:val="00FB7AE2"/>
    <w:rsid w:val="00FC0059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22F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95B"/>
    <w:rsid w:val="00FC6E3D"/>
    <w:rsid w:val="00FC765E"/>
    <w:rsid w:val="00FC7C2E"/>
    <w:rsid w:val="00FC7D34"/>
    <w:rsid w:val="00FC7F48"/>
    <w:rsid w:val="00FD127E"/>
    <w:rsid w:val="00FD3001"/>
    <w:rsid w:val="00FD37C6"/>
    <w:rsid w:val="00FD4386"/>
    <w:rsid w:val="00FD537A"/>
    <w:rsid w:val="00FD5FE7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505B"/>
    <w:rsid w:val="00FE614A"/>
    <w:rsid w:val="00FE64DC"/>
    <w:rsid w:val="00FE7E73"/>
    <w:rsid w:val="00FF0777"/>
    <w:rsid w:val="00FF0C73"/>
    <w:rsid w:val="00FF12EB"/>
    <w:rsid w:val="00FF1A58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24BD"/>
    <w:rsid w:val="0298338D"/>
    <w:rsid w:val="03182428"/>
    <w:rsid w:val="035327AF"/>
    <w:rsid w:val="03AF7C6C"/>
    <w:rsid w:val="03C02E83"/>
    <w:rsid w:val="03EA686A"/>
    <w:rsid w:val="046B7068"/>
    <w:rsid w:val="050614A8"/>
    <w:rsid w:val="05414355"/>
    <w:rsid w:val="05730A98"/>
    <w:rsid w:val="0710679B"/>
    <w:rsid w:val="0766123F"/>
    <w:rsid w:val="07787F5F"/>
    <w:rsid w:val="07A744B9"/>
    <w:rsid w:val="07D700C7"/>
    <w:rsid w:val="08B9327F"/>
    <w:rsid w:val="08D13442"/>
    <w:rsid w:val="09176FB0"/>
    <w:rsid w:val="09533FE6"/>
    <w:rsid w:val="09B908E1"/>
    <w:rsid w:val="09F436BE"/>
    <w:rsid w:val="0A110EF8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1F236E"/>
    <w:rsid w:val="12617CA2"/>
    <w:rsid w:val="126F7A9E"/>
    <w:rsid w:val="12806471"/>
    <w:rsid w:val="129E4F37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A374E69"/>
    <w:rsid w:val="1A382555"/>
    <w:rsid w:val="1A641A5F"/>
    <w:rsid w:val="1A69541E"/>
    <w:rsid w:val="1AD3257F"/>
    <w:rsid w:val="1B825603"/>
    <w:rsid w:val="1B9562F3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B44CA3"/>
    <w:rsid w:val="21711F9E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49A0BEA"/>
    <w:rsid w:val="2543603E"/>
    <w:rsid w:val="25544B8C"/>
    <w:rsid w:val="25AF4F4A"/>
    <w:rsid w:val="26AA2D11"/>
    <w:rsid w:val="273E6DCF"/>
    <w:rsid w:val="27B965CC"/>
    <w:rsid w:val="27F11BE6"/>
    <w:rsid w:val="283E3E26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96543E"/>
    <w:rsid w:val="3B387C88"/>
    <w:rsid w:val="3B590203"/>
    <w:rsid w:val="3B991AD9"/>
    <w:rsid w:val="3C3E7A10"/>
    <w:rsid w:val="3CA55ED5"/>
    <w:rsid w:val="3DB437B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810D90"/>
    <w:rsid w:val="41B07F23"/>
    <w:rsid w:val="436F6CB1"/>
    <w:rsid w:val="43C850F8"/>
    <w:rsid w:val="43E14906"/>
    <w:rsid w:val="44087F27"/>
    <w:rsid w:val="44143C86"/>
    <w:rsid w:val="44944D29"/>
    <w:rsid w:val="44C44333"/>
    <w:rsid w:val="467E6F07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A860EB7"/>
    <w:rsid w:val="4BD714D5"/>
    <w:rsid w:val="4BE472CF"/>
    <w:rsid w:val="4C0D4A20"/>
    <w:rsid w:val="4CFC20F2"/>
    <w:rsid w:val="4D150F30"/>
    <w:rsid w:val="4D625B9A"/>
    <w:rsid w:val="4D7D4098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B35"/>
    <w:rsid w:val="500B7FDF"/>
    <w:rsid w:val="50716B68"/>
    <w:rsid w:val="50A12733"/>
    <w:rsid w:val="51040D43"/>
    <w:rsid w:val="51053F7B"/>
    <w:rsid w:val="536A6992"/>
    <w:rsid w:val="537B44E9"/>
    <w:rsid w:val="538004D5"/>
    <w:rsid w:val="53DC1F8B"/>
    <w:rsid w:val="546467D8"/>
    <w:rsid w:val="54B32308"/>
    <w:rsid w:val="550414A4"/>
    <w:rsid w:val="552A2140"/>
    <w:rsid w:val="55DD407B"/>
    <w:rsid w:val="55FA7969"/>
    <w:rsid w:val="55FA7FBF"/>
    <w:rsid w:val="56DE1851"/>
    <w:rsid w:val="57043721"/>
    <w:rsid w:val="57382FA9"/>
    <w:rsid w:val="57AF1C0F"/>
    <w:rsid w:val="585472F2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F2120B"/>
    <w:rsid w:val="5EB441C1"/>
    <w:rsid w:val="5EF75534"/>
    <w:rsid w:val="5F1E5545"/>
    <w:rsid w:val="5F2202D9"/>
    <w:rsid w:val="5F24545E"/>
    <w:rsid w:val="5FB7552A"/>
    <w:rsid w:val="5FC859F9"/>
    <w:rsid w:val="5FE728A4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A50B23"/>
    <w:rsid w:val="65697997"/>
    <w:rsid w:val="65940B81"/>
    <w:rsid w:val="660C54C0"/>
    <w:rsid w:val="662E432E"/>
    <w:rsid w:val="66FB1513"/>
    <w:rsid w:val="67B86FC3"/>
    <w:rsid w:val="67CB3FCB"/>
    <w:rsid w:val="6884563F"/>
    <w:rsid w:val="68E35342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70274293"/>
    <w:rsid w:val="70466845"/>
    <w:rsid w:val="70487487"/>
    <w:rsid w:val="7056147F"/>
    <w:rsid w:val="709C6AFA"/>
    <w:rsid w:val="70BC041E"/>
    <w:rsid w:val="711619C4"/>
    <w:rsid w:val="716E72AD"/>
    <w:rsid w:val="71830DB1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A082B"/>
    <w:rsid w:val="757D48B4"/>
    <w:rsid w:val="76CA182F"/>
    <w:rsid w:val="76DD7CA5"/>
    <w:rsid w:val="778D60BE"/>
    <w:rsid w:val="77A670D1"/>
    <w:rsid w:val="77D11E0D"/>
    <w:rsid w:val="77DD3337"/>
    <w:rsid w:val="77E647CC"/>
    <w:rsid w:val="78C34B12"/>
    <w:rsid w:val="78DE1386"/>
    <w:rsid w:val="79135808"/>
    <w:rsid w:val="794D5E7A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F4180A"/>
    <w:rsid w:val="7E056285"/>
    <w:rsid w:val="7E297EB9"/>
    <w:rsid w:val="7E773A6A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字符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字符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字符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文本首行缩进 字符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字符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字符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字符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字符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字符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文本首行缩进 2 字符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字符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字符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字符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字符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字符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字符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字符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字符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字符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字符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字符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字符"/>
    <w:link w:val="5"/>
    <w:qFormat/>
    <w:uiPriority w:val="0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字符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字符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customStyle="1" w:styleId="139">
    <w:name w:val="列出段落2"/>
    <w:basedOn w:val="1"/>
    <w:unhideWhenUsed/>
    <w:qFormat/>
    <w:uiPriority w:val="99"/>
    <w:pPr>
      <w:ind w:firstLine="420" w:firstLineChars="200"/>
    </w:pPr>
  </w:style>
  <w:style w:type="paragraph" w:styleId="14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5" Type="http://schemas.openxmlformats.org/officeDocument/2006/relationships/fontTable" Target="fontTable.xml"/><Relationship Id="rId44" Type="http://schemas.openxmlformats.org/officeDocument/2006/relationships/customXml" Target="../customXml/item1.xml"/><Relationship Id="rId43" Type="http://schemas.openxmlformats.org/officeDocument/2006/relationships/numbering" Target="numbering.xml"/><Relationship Id="rId42" Type="http://schemas.openxmlformats.org/officeDocument/2006/relationships/image" Target="media/image30.png"/><Relationship Id="rId41" Type="http://schemas.openxmlformats.org/officeDocument/2006/relationships/image" Target="media/image29.png"/><Relationship Id="rId40" Type="http://schemas.openxmlformats.org/officeDocument/2006/relationships/image" Target="media/image28.png"/><Relationship Id="rId4" Type="http://schemas.openxmlformats.org/officeDocument/2006/relationships/endnotes" Target="endnotes.xml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3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269611-5261-42E8-80F9-E803D677740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15</Pages>
  <Words>370</Words>
  <Characters>2114</Characters>
  <Lines>17</Lines>
  <Paragraphs>4</Paragraphs>
  <TotalTime>391</TotalTime>
  <ScaleCrop>false</ScaleCrop>
  <LinksUpToDate>false</LinksUpToDate>
  <CharactersWithSpaces>2480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╰习惯被丶疼爱</cp:lastModifiedBy>
  <cp:lastPrinted>2012-05-30T07:28:00Z</cp:lastPrinted>
  <dcterms:modified xsi:type="dcterms:W3CDTF">2023-12-20T08:42:30Z</dcterms:modified>
  <dc:title>XX控制程序</dc:title>
  <cp:revision>781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CD22773F6E974F73BF2A723DA455C584_12</vt:lpwstr>
  </property>
</Properties>
</file>