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 w:hAnsi="宋体"/>
                <w:sz w:val="72"/>
                <w:szCs w:val="72"/>
              </w:rPr>
              <w:t>学工域_社会实践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</w:rPr>
              <w:t>产品</w:t>
            </w:r>
            <w:r>
              <w:rPr>
                <w:rFonts w:hint="eastAsia" w:ascii="宋体"/>
                <w:sz w:val="72"/>
                <w:szCs w:val="72"/>
                <w:lang w:val="en-US" w:eastAsia="zh-CN"/>
              </w:rPr>
              <w:t>操作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tabs>
          <w:tab w:val="left" w:pos="2771"/>
        </w:tabs>
        <w:jc w:val="center"/>
        <w:rPr>
          <w:sz w:val="44"/>
          <w:szCs w:val="44"/>
        </w:rPr>
      </w:pP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"_Toc153791689"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_Toc153791689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业务管理员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实践主题管理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实践主题审核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实践主题浏览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各级管理老师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实践主题审核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实践主题浏览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rFonts w:ascii="Times New Roman" w:hAnsi="Times New Roman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社会实践申请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"_Toc153791699"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我的申请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_Toc153791699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"_Toc153791700"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移动端使用说明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_Toc153791700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"_Toc153791701"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_Toc153791701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"_Toc153791702"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主题浏览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_Toc153791702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"_Toc153791703"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我的申请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_Toc153791703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"_Toc153791704"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3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常见问题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_Toc153791704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"_Toc153791705"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4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附录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_Toc153791705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rPr>
          <w:rFonts w:ascii="宋体" w:hAnsi="宋体"/>
        </w:rPr>
        <w:sectPr>
          <w:headerReference r:id="rId8" w:type="first"/>
          <w:footerReference r:id="rId9" w:type="first"/>
          <w:pgSz w:w="11906" w:h="16838"/>
          <w:pgMar w:top="1440" w:right="1800" w:bottom="1440" w:left="1800" w:header="1020" w:footer="358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p>
      <w:pPr>
        <w:rPr>
          <w:rFonts w:ascii="宋体" w:hAnsi="宋体"/>
        </w:rPr>
        <w:sectPr>
          <w:type w:val="continuous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bookmarkEnd w:id="0"/>
    <w:p>
      <w:pPr>
        <w:pStyle w:val="2"/>
        <w:keepNext/>
        <w:keepLines w:val="0"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/>
        <w:ind w:left="431" w:hanging="431"/>
        <w:textAlignment w:val="auto"/>
        <w:rPr>
          <w:sz w:val="36"/>
        </w:rPr>
      </w:pPr>
      <w:bookmarkStart w:id="1" w:name="_Toc153791689"/>
      <w:r>
        <w:rPr>
          <w:rFonts w:hint="eastAsia"/>
          <w:sz w:val="36"/>
        </w:rPr>
        <w:t>使用说明</w:t>
      </w:r>
      <w:bookmarkEnd w:id="1"/>
      <w:bookmarkStart w:id="24" w:name="_GoBack"/>
      <w:bookmarkEnd w:id="24"/>
    </w:p>
    <w:p>
      <w:pPr>
        <w:pStyle w:val="3"/>
      </w:pPr>
      <w:bookmarkStart w:id="2" w:name="_Toc153791690"/>
      <w:r>
        <w:rPr>
          <w:rFonts w:hint="eastAsia"/>
        </w:rPr>
        <w:t>业务管理员</w:t>
      </w:r>
      <w:bookmarkEnd w:id="2"/>
    </w:p>
    <w:p>
      <w:pPr>
        <w:pStyle w:val="4"/>
      </w:pPr>
      <w:bookmarkStart w:id="3" w:name="_Toc2699"/>
      <w:bookmarkStart w:id="4" w:name="_Toc153791691"/>
      <w:r>
        <w:rPr>
          <w:rFonts w:hint="eastAsia"/>
        </w:rPr>
        <w:t>实践主题管理</w:t>
      </w:r>
      <w:bookmarkEnd w:id="3"/>
      <w:bookmarkEnd w:id="4"/>
    </w:p>
    <w:p>
      <w:pPr>
        <w:ind w:firstLine="420" w:firstLineChars="200"/>
        <w:jc w:val="left"/>
      </w:pPr>
      <w:r>
        <w:t>业务管理员可以在实践主题管理中</w:t>
      </w:r>
      <w:r>
        <w:rPr>
          <w:rFonts w:hint="eastAsia"/>
        </w:rPr>
        <w:t>，</w:t>
      </w:r>
      <w:r>
        <w:t>针对社会实践的相关规则进行设置</w:t>
      </w:r>
      <w:r>
        <w:rPr>
          <w:rFonts w:hint="eastAsia"/>
        </w:rPr>
        <w:t>，</w:t>
      </w:r>
      <w:r>
        <w:t>可以维护学校的社会实践主题内容</w:t>
      </w:r>
      <w:r>
        <w:rPr>
          <w:rFonts w:hint="eastAsia"/>
        </w:rPr>
        <w:t>，</w:t>
      </w:r>
      <w:r>
        <w:t>提供给在校学生进行申请</w:t>
      </w:r>
      <w:r>
        <w:rPr>
          <w:rFonts w:hint="eastAsia"/>
        </w:rPr>
        <w:t>。</w:t>
      </w:r>
    </w:p>
    <w:p>
      <w:pPr>
        <w:jc w:val="left"/>
      </w:pPr>
      <w:r>
        <w:drawing>
          <wp:inline distT="0" distB="0" distL="0" distR="0">
            <wp:extent cx="6188710" cy="2971800"/>
            <wp:effectExtent l="0" t="0" r="2540" b="0"/>
            <wp:docPr id="8866750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67509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设置</w:t>
      </w:r>
    </w:p>
    <w:p>
      <w:r>
        <w:rPr>
          <w:rFonts w:hint="eastAsia"/>
        </w:rPr>
        <w:t>设置页面，提供新增、编辑和删除实践方式和成果类型的操作。</w:t>
      </w:r>
    </w:p>
    <w:p>
      <w:pPr>
        <w:tabs>
          <w:tab w:val="left" w:pos="1206"/>
        </w:tabs>
      </w:pPr>
      <w:r>
        <w:drawing>
          <wp:inline distT="0" distB="0" distL="0" distR="0">
            <wp:extent cx="6188710" cy="2971800"/>
            <wp:effectExtent l="0" t="0" r="2540" b="0"/>
            <wp:docPr id="9695716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57163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206"/>
        </w:tabs>
      </w:pPr>
    </w:p>
    <w:p>
      <w:r>
        <w:drawing>
          <wp:inline distT="0" distB="0" distL="0" distR="0">
            <wp:extent cx="6188710" cy="2971800"/>
            <wp:effectExtent l="0" t="0" r="2540" b="0"/>
            <wp:docPr id="5693465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346509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highlight w:val="red"/>
        </w:rPr>
      </w:pPr>
    </w:p>
    <w:p>
      <w:pPr>
        <w:pStyle w:val="5"/>
      </w:pPr>
      <w:r>
        <w:rPr>
          <w:rFonts w:hint="eastAsia"/>
        </w:rPr>
        <w:t>新增主题</w:t>
      </w:r>
    </w:p>
    <w:p>
      <w:r>
        <w:rPr>
          <w:rFonts w:hint="eastAsia"/>
        </w:rPr>
        <w:t>点击实践主题管理页面【新增】按钮，进入新增实践主题页面：</w:t>
      </w:r>
    </w:p>
    <w:p>
      <w:r>
        <w:drawing>
          <wp:inline distT="0" distB="0" distL="0" distR="0">
            <wp:extent cx="6188710" cy="2971800"/>
            <wp:effectExtent l="0" t="0" r="2540" b="0"/>
            <wp:docPr id="4954615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46154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删除主题</w:t>
      </w:r>
    </w:p>
    <w:p>
      <w:pPr>
        <w:rPr>
          <w:rFonts w:hint="eastAsia"/>
        </w:rPr>
      </w:pPr>
      <w:r>
        <w:rPr>
          <w:rFonts w:hint="eastAsia"/>
        </w:rPr>
        <w:t>选择需要删除的实践主题数据，点击志【删除】按钮。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6188710" cy="2971800"/>
            <wp:effectExtent l="0" t="0" r="13970" b="0"/>
            <wp:docPr id="10223533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35333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" w:name="_Toc153791692"/>
      <w:r>
        <w:t>实践主题审核</w:t>
      </w:r>
      <w:bookmarkEnd w:id="5"/>
    </w:p>
    <w:p>
      <w:r>
        <w:t>根据数据权限和社会实践的审核流程</w:t>
      </w:r>
      <w:r>
        <w:rPr>
          <w:rFonts w:hint="eastAsia"/>
        </w:rPr>
        <w:t>，</w:t>
      </w:r>
      <w:r>
        <w:t>学校管理员审核</w:t>
      </w:r>
      <w:r>
        <w:rPr>
          <w:rFonts w:hint="eastAsia"/>
        </w:rPr>
        <w:t>在学校审批环节的申请。</w:t>
      </w:r>
    </w:p>
    <w:p>
      <w:r>
        <w:drawing>
          <wp:inline distT="0" distB="0" distL="0" distR="0">
            <wp:extent cx="6188710" cy="2971800"/>
            <wp:effectExtent l="0" t="0" r="2540" b="0"/>
            <wp:docPr id="4765198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519857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t>新增社会实践</w:t>
      </w:r>
    </w:p>
    <w:p/>
    <w:p/>
    <w:p/>
    <w:p/>
    <w:p/>
    <w:p/>
    <w:p>
      <w:pPr>
        <w:jc w:val="center"/>
      </w:pPr>
      <w:r>
        <w:drawing>
          <wp:inline distT="0" distB="0" distL="0" distR="0">
            <wp:extent cx="6188710" cy="2971800"/>
            <wp:effectExtent l="0" t="0" r="2540" b="0"/>
            <wp:docPr id="17385098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509873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审核操作【通过】/【不通过】</w:t>
      </w:r>
    </w:p>
    <w:p>
      <w:pPr>
        <w:rPr>
          <w:highlight w:val="red"/>
        </w:rPr>
      </w:pPr>
      <w:r>
        <w:rPr>
          <w:rFonts w:hint="eastAsia"/>
        </w:rPr>
        <w:t>选择待审数据，点击【通过】/【不通过】，确认。</w:t>
      </w:r>
    </w:p>
    <w:p>
      <w:r>
        <w:drawing>
          <wp:inline distT="0" distB="0" distL="0" distR="0">
            <wp:extent cx="6188710" cy="2300605"/>
            <wp:effectExtent l="0" t="0" r="2540" b="4445"/>
            <wp:docPr id="7839001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90012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r>
        <w:drawing>
          <wp:inline distT="0" distB="0" distL="0" distR="0">
            <wp:extent cx="6188710" cy="2304415"/>
            <wp:effectExtent l="0" t="0" r="2540" b="635"/>
            <wp:docPr id="17001522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15225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导入、导出</w:t>
      </w:r>
    </w:p>
    <w:p>
      <w:pPr>
        <w:ind w:firstLine="420" w:firstLineChars="200"/>
      </w:pPr>
      <w:r>
        <w:rPr>
          <w:rFonts w:hint="eastAsia"/>
        </w:rPr>
        <w:t>点击实践主题管理页面【导入】按钮，弹出导入数据窗口，下载导入模板，按照导入模板正确填写需要导入数据的内容。点击【开始上传】，导入文件。</w:t>
      </w:r>
    </w:p>
    <w:p>
      <w:r>
        <w:drawing>
          <wp:inline distT="0" distB="0" distL="0" distR="0">
            <wp:extent cx="6188710" cy="2971800"/>
            <wp:effectExtent l="0" t="0" r="2540" b="0"/>
            <wp:docPr id="11090418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041895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点击实践主题管理页面【导出】按钮，根据搜索框输入条件进行数据导出。导出文件字段与自定义页面字段保持一致。可根据【自定义列】手动设置。</w:t>
      </w: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ind w:firstLine="420" w:firstLineChars="200"/>
        <w:rPr>
          <w:rFonts w:hint="eastAsia"/>
        </w:rPr>
      </w:pPr>
    </w:p>
    <w:p>
      <w:pPr>
        <w:pStyle w:val="5"/>
      </w:pPr>
      <w:r>
        <w:rPr>
          <w:rFonts w:hint="eastAsia"/>
        </w:rPr>
        <w:t>详情</w:t>
      </w:r>
    </w:p>
    <w:p>
      <w:r>
        <w:rPr>
          <w:rFonts w:hint="eastAsia"/>
        </w:rPr>
        <w:t>1、点击操作栏中【详情】按钮，进入实践主题详情页面：</w:t>
      </w:r>
    </w:p>
    <w:p>
      <w:r>
        <w:drawing>
          <wp:inline distT="0" distB="0" distL="0" distR="0">
            <wp:extent cx="6188710" cy="3190240"/>
            <wp:effectExtent l="0" t="0" r="2540" b="0"/>
            <wp:docPr id="7786399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639941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19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2、详情内审核</w:t>
      </w:r>
    </w:p>
    <w:p>
      <w:r>
        <w:rPr>
          <w:rFonts w:hint="eastAsia"/>
        </w:rPr>
        <w:t>【详情】内通过：实践主题待审核详情页面，点击【通过】，审核状态更新为已通过状态，添加审核日志。</w:t>
      </w:r>
    </w:p>
    <w:p>
      <w:r>
        <w:rPr>
          <w:rFonts w:hint="eastAsia"/>
        </w:rPr>
        <w:t>【详情】内不通过：实践主题待审核详情页面，点击【不通过】，审核状态更新为不通过状态，添加审核日志。</w:t>
      </w:r>
    </w:p>
    <w:p>
      <w:r>
        <w:rPr>
          <w:rFonts w:hint="eastAsia"/>
        </w:rPr>
        <w:t>3、审核日志</w:t>
      </w:r>
    </w:p>
    <w:p>
      <w:r>
        <w:rPr>
          <w:rFonts w:hint="eastAsia"/>
        </w:rPr>
        <w:t>实践主题待审核详情页面，点击【审核日志】，弹出审核日志窗口。</w:t>
      </w:r>
    </w:p>
    <w:p>
      <w:r>
        <w:drawing>
          <wp:inline distT="0" distB="0" distL="0" distR="0">
            <wp:extent cx="6188710" cy="2164715"/>
            <wp:effectExtent l="0" t="0" r="2540" b="6985"/>
            <wp:docPr id="2533782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378294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16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4、详情内退回</w:t>
      </w:r>
    </w:p>
    <w:p>
      <w:r>
        <w:drawing>
          <wp:inline distT="0" distB="0" distL="0" distR="0">
            <wp:extent cx="6188710" cy="2580640"/>
            <wp:effectExtent l="0" t="0" r="2540" b="0"/>
            <wp:docPr id="2015686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68699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6" w:name="_Toc153791693"/>
      <w:r>
        <w:rPr>
          <w:rFonts w:hint="eastAsia"/>
        </w:rPr>
        <w:t>实践主题浏览</w:t>
      </w:r>
      <w:bookmarkEnd w:id="6"/>
    </w:p>
    <w:p>
      <w:r>
        <w:drawing>
          <wp:inline distT="0" distB="0" distL="0" distR="0">
            <wp:extent cx="6188710" cy="2971800"/>
            <wp:effectExtent l="0" t="0" r="2540" b="0"/>
            <wp:docPr id="7212717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271762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7" w:name="_Toc153791694"/>
      <w:r>
        <w:rPr>
          <w:rFonts w:hint="eastAsia"/>
        </w:rPr>
        <w:t>各级管理老师</w:t>
      </w:r>
      <w:bookmarkEnd w:id="7"/>
    </w:p>
    <w:p>
      <w:pPr>
        <w:pStyle w:val="4"/>
      </w:pPr>
      <w:bookmarkStart w:id="8" w:name="_Toc153791695"/>
      <w:r>
        <w:t>实践主题审核</w:t>
      </w:r>
      <w:bookmarkEnd w:id="8"/>
    </w:p>
    <w:p>
      <w:pPr>
        <w:rPr>
          <w:rFonts w:hint="eastAsia"/>
        </w:rPr>
      </w:pPr>
      <w:r>
        <w:t>根据数据权限和社会实践的审核流程</w:t>
      </w:r>
      <w:r>
        <w:rPr>
          <w:rFonts w:hint="eastAsia"/>
        </w:rPr>
        <w:t>，</w:t>
      </w:r>
      <w:r>
        <w:t>学校管理员审核</w:t>
      </w:r>
      <w:r>
        <w:rPr>
          <w:rFonts w:hint="eastAsia"/>
        </w:rPr>
        <w:t>在学校审批环节的申请。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6188710" cy="2971800"/>
            <wp:effectExtent l="0" t="0" r="2540" b="0"/>
            <wp:docPr id="674766313" name="图片 674766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766313" name="图片 6747663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5"/>
      </w:pPr>
      <w:r>
        <w:t>新增社会实践</w:t>
      </w:r>
    </w:p>
    <w:p>
      <w:pPr>
        <w:jc w:val="center"/>
      </w:pPr>
      <w:r>
        <w:drawing>
          <wp:inline distT="0" distB="0" distL="0" distR="0">
            <wp:extent cx="6188710" cy="2971800"/>
            <wp:effectExtent l="0" t="0" r="2540" b="0"/>
            <wp:docPr id="1186751123" name="图片 118675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751123" name="图片 118675112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审核操作【通过】/【不通过】</w:t>
      </w:r>
    </w:p>
    <w:p>
      <w:pPr>
        <w:rPr>
          <w:rFonts w:hint="eastAsia"/>
        </w:rPr>
      </w:pPr>
      <w:r>
        <w:rPr>
          <w:rFonts w:hint="eastAsia"/>
        </w:rPr>
        <w:t>选择待审数据，点击【通过】/【不通过】，确认。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6188710" cy="2300605"/>
            <wp:effectExtent l="0" t="0" r="2540" b="4445"/>
            <wp:docPr id="785195820" name="图片 785195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195820" name="图片 7851958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88710" cy="2188210"/>
            <wp:effectExtent l="0" t="0" r="13970" b="6350"/>
            <wp:docPr id="1330382638" name="图片 1330382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382638" name="图片 133038263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5"/>
      </w:pPr>
      <w:r>
        <w:rPr>
          <w:rFonts w:hint="eastAsia"/>
        </w:rPr>
        <w:t>导入、导出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点击实践主题管理页面【导入】按钮，弹出导入数据窗口，下载导入模板，按照导入模板正确填写需要导入数据的内容。点击【开始上传】，导入文件。</w:t>
      </w:r>
    </w:p>
    <w:p>
      <w:r>
        <w:drawing>
          <wp:inline distT="0" distB="0" distL="0" distR="0">
            <wp:extent cx="6188710" cy="2526030"/>
            <wp:effectExtent l="0" t="0" r="13970" b="3810"/>
            <wp:docPr id="1036959749" name="图片 1036959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959749" name="图片 103695974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ind w:firstLine="420" w:firstLineChars="200"/>
      </w:pPr>
      <w:r>
        <w:rPr>
          <w:rFonts w:hint="eastAsia"/>
        </w:rPr>
        <w:t>点击实践主题管理页面【导出】按钮，根据搜索框输入条件进行数据导出。导出文件字段与自定义页面字段保持一致。可根据【自定义列】手动设置。</w:t>
      </w:r>
    </w:p>
    <w:p>
      <w:pPr>
        <w:pStyle w:val="5"/>
      </w:pPr>
      <w:r>
        <w:rPr>
          <w:rFonts w:hint="eastAsia"/>
        </w:rPr>
        <w:t>详情</w:t>
      </w:r>
    </w:p>
    <w:p>
      <w:r>
        <w:rPr>
          <w:rFonts w:hint="eastAsia"/>
        </w:rPr>
        <w:t>1、点击操作栏中【详情】按钮，进入实践主题详情页面：</w:t>
      </w:r>
    </w:p>
    <w:p>
      <w:r>
        <w:drawing>
          <wp:inline distT="0" distB="0" distL="0" distR="0">
            <wp:extent cx="6188710" cy="3190240"/>
            <wp:effectExtent l="0" t="0" r="2540" b="0"/>
            <wp:docPr id="2079133659" name="图片 2079133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133659" name="图片 207913365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19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2、详情内审核</w:t>
      </w:r>
    </w:p>
    <w:p>
      <w:r>
        <w:rPr>
          <w:rFonts w:hint="eastAsia"/>
        </w:rPr>
        <w:t>【详情】内通过：实践主题待审核详情页面，点击【通过】，审核状态更新为已通过状态，添加审核日志。</w:t>
      </w:r>
    </w:p>
    <w:p>
      <w:r>
        <w:rPr>
          <w:rFonts w:hint="eastAsia"/>
        </w:rPr>
        <w:t>【详情】内不通过：实践主题待审核详情页面，点击【不通过】，审核状态更新为不通过状态，添加审核日志。</w:t>
      </w:r>
    </w:p>
    <w:p>
      <w:r>
        <w:rPr>
          <w:rFonts w:hint="eastAsia"/>
        </w:rPr>
        <w:t>3、审核日志</w:t>
      </w:r>
    </w:p>
    <w:p>
      <w:pPr>
        <w:rPr>
          <w:rFonts w:hint="eastAsia"/>
        </w:rPr>
      </w:pPr>
      <w:r>
        <w:rPr>
          <w:rFonts w:hint="eastAsia"/>
        </w:rPr>
        <w:t>实践主题待审核详情页面，点击【审核日志】，弹出审核日志窗口。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b/>
          <w:bCs/>
        </w:rPr>
      </w:pPr>
      <w:r>
        <w:drawing>
          <wp:inline distT="0" distB="0" distL="0" distR="0">
            <wp:extent cx="6188710" cy="2164715"/>
            <wp:effectExtent l="0" t="0" r="2540" b="6985"/>
            <wp:docPr id="1930998816" name="图片 1930998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998816" name="图片 19309988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16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4、详情内退回</w:t>
      </w:r>
    </w:p>
    <w:p>
      <w:r>
        <w:drawing>
          <wp:inline distT="0" distB="0" distL="0" distR="0">
            <wp:extent cx="6188710" cy="2580640"/>
            <wp:effectExtent l="0" t="0" r="2540" b="0"/>
            <wp:docPr id="955708873" name="图片 955708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708873" name="图片 95570887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pStyle w:val="4"/>
      </w:pPr>
      <w:bookmarkStart w:id="9" w:name="_Toc153791696"/>
      <w:r>
        <w:rPr>
          <w:rFonts w:hint="eastAsia"/>
        </w:rPr>
        <w:t>实践主题浏览</w:t>
      </w:r>
      <w:bookmarkEnd w:id="9"/>
    </w:p>
    <w:p>
      <w:r>
        <w:drawing>
          <wp:inline distT="0" distB="0" distL="0" distR="0">
            <wp:extent cx="6188710" cy="2971800"/>
            <wp:effectExtent l="0" t="0" r="2540" b="0"/>
            <wp:docPr id="110491456" name="图片 110491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91456" name="图片 1104914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0" w:name="_Toc153461550"/>
      <w:bookmarkStart w:id="11" w:name="_Toc153791697"/>
      <w:r>
        <w:rPr>
          <w:rFonts w:hint="eastAsia" w:ascii="Times New Roman" w:hAnsi="Times New Roman"/>
          <w:szCs w:val="22"/>
        </w:rPr>
        <w:t>学生</w:t>
      </w:r>
      <w:bookmarkEnd w:id="10"/>
      <w:bookmarkEnd w:id="11"/>
    </w:p>
    <w:p>
      <w:pPr>
        <w:pStyle w:val="4"/>
      </w:pPr>
      <w:bookmarkStart w:id="12" w:name="_Toc153791698"/>
      <w:bookmarkStart w:id="13" w:name="_Toc153461551"/>
      <w:r>
        <w:rPr>
          <w:rFonts w:hint="eastAsia"/>
        </w:rPr>
        <w:t>社会实践申请</w:t>
      </w:r>
      <w:bookmarkEnd w:id="12"/>
      <w:bookmarkEnd w:id="13"/>
    </w:p>
    <w:p>
      <w:pPr>
        <w:ind w:firstLine="420"/>
      </w:pPr>
      <w:r>
        <w:rPr>
          <w:rFonts w:hint="eastAsia"/>
        </w:rPr>
        <w:t>学生登录志愿服务，首页如下，点击【申请】，进到申请页面。</w:t>
      </w:r>
    </w:p>
    <w:p>
      <w:r>
        <w:drawing>
          <wp:inline distT="0" distB="0" distL="0" distR="0">
            <wp:extent cx="6188710" cy="2971800"/>
            <wp:effectExtent l="0" t="0" r="2540" b="0"/>
            <wp:docPr id="20540785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078591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t>填写相应信息进行申请</w:t>
      </w:r>
    </w:p>
    <w:p>
      <w:r>
        <w:drawing>
          <wp:inline distT="0" distB="0" distL="0" distR="0">
            <wp:extent cx="6188710" cy="2971800"/>
            <wp:effectExtent l="0" t="0" r="2540" b="0"/>
            <wp:docPr id="5342476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247654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可在查看详情页面进行申请：</w:t>
      </w:r>
    </w:p>
    <w:p>
      <w:r>
        <w:drawing>
          <wp:inline distT="0" distB="0" distL="0" distR="0">
            <wp:extent cx="6188710" cy="2971800"/>
            <wp:effectExtent l="0" t="0" r="2540" b="0"/>
            <wp:docPr id="9442695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269554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pStyle w:val="4"/>
      </w:pPr>
      <w:bookmarkStart w:id="14" w:name="_Toc153791699"/>
      <w:bookmarkStart w:id="15" w:name="_Toc153461552"/>
      <w:r>
        <w:rPr>
          <w:rFonts w:hint="eastAsia"/>
        </w:rPr>
        <w:t>我的申请</w:t>
      </w:r>
      <w:bookmarkEnd w:id="14"/>
      <w:bookmarkEnd w:id="15"/>
    </w:p>
    <w:p>
      <w:pPr>
        <w:ind w:firstLine="420"/>
      </w:pPr>
      <w:r>
        <w:rPr>
          <w:rFonts w:hint="eastAsia"/>
        </w:rPr>
        <w:t>查看自己的社会实践申请历史</w:t>
      </w:r>
    </w:p>
    <w:p>
      <w:r>
        <w:drawing>
          <wp:inline distT="0" distB="0" distL="0" distR="0">
            <wp:extent cx="6188710" cy="2667000"/>
            <wp:effectExtent l="0" t="0" r="13970" b="0"/>
            <wp:docPr id="2509236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923643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6" w:name="_Toc153791700"/>
      <w:bookmarkStart w:id="17" w:name="_Toc153461553"/>
      <w:r>
        <w:rPr>
          <w:rFonts w:hint="eastAsia"/>
        </w:rPr>
        <w:t>移动端使用说明</w:t>
      </w:r>
      <w:bookmarkEnd w:id="16"/>
      <w:bookmarkEnd w:id="17"/>
    </w:p>
    <w:p>
      <w:pPr>
        <w:pStyle w:val="3"/>
      </w:pPr>
      <w:bookmarkStart w:id="18" w:name="_Toc153791701"/>
      <w:bookmarkStart w:id="19" w:name="_Toc153461554"/>
      <w:r>
        <w:rPr>
          <w:rFonts w:hint="eastAsia"/>
        </w:rPr>
        <w:t>学生</w:t>
      </w:r>
      <w:bookmarkEnd w:id="18"/>
      <w:bookmarkEnd w:id="19"/>
    </w:p>
    <w:p>
      <w:pPr>
        <w:pStyle w:val="4"/>
      </w:pPr>
      <w:bookmarkStart w:id="20" w:name="_Toc153461555"/>
      <w:bookmarkStart w:id="21" w:name="_Toc153791702"/>
      <w:r>
        <w:rPr>
          <w:rFonts w:hint="eastAsia"/>
        </w:rPr>
        <w:t>主题浏览</w:t>
      </w:r>
      <w:bookmarkEnd w:id="20"/>
      <w:bookmarkEnd w:id="21"/>
    </w:p>
    <w:p>
      <w: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3317875</wp:posOffset>
            </wp:positionH>
            <wp:positionV relativeFrom="paragraph">
              <wp:posOffset>456565</wp:posOffset>
            </wp:positionV>
            <wp:extent cx="1785620" cy="3161665"/>
            <wp:effectExtent l="0" t="0" r="12700" b="8255"/>
            <wp:wrapNone/>
            <wp:docPr id="7097498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749838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785620" cy="316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1664970</wp:posOffset>
            </wp:positionH>
            <wp:positionV relativeFrom="paragraph">
              <wp:posOffset>473710</wp:posOffset>
            </wp:positionV>
            <wp:extent cx="1635125" cy="3128010"/>
            <wp:effectExtent l="0" t="0" r="10795" b="11430"/>
            <wp:wrapSquare wrapText="bothSides"/>
            <wp:docPr id="7109795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979504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30480</wp:posOffset>
            </wp:positionH>
            <wp:positionV relativeFrom="paragraph">
              <wp:posOffset>481330</wp:posOffset>
            </wp:positionV>
            <wp:extent cx="1607185" cy="3096260"/>
            <wp:effectExtent l="0" t="0" r="8255" b="12700"/>
            <wp:wrapTopAndBottom/>
            <wp:docPr id="2693617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361730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607185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点击社会实践进行查看申请</w:t>
      </w:r>
      <w:r>
        <w:rPr>
          <w:rFonts w:hint="eastAsia"/>
          <w:lang w:val="en-US" w:eastAsia="zh-CN"/>
        </w:rPr>
        <w:t>,</w:t>
      </w:r>
      <w:r>
        <w:rPr>
          <w:rFonts w:hint="eastAsia"/>
        </w:rPr>
        <w:t>填写相应信息进行申请或保存草稿</w:t>
      </w:r>
    </w:p>
    <w:p/>
    <w:p>
      <w:pPr>
        <w:pStyle w:val="4"/>
      </w:pPr>
      <w:bookmarkStart w:id="22" w:name="_Toc153791703"/>
      <w:bookmarkStart w:id="23" w:name="_Toc153461556"/>
      <w:r>
        <w:rPr>
          <w:rFonts w:hint="eastAsia"/>
        </w:rPr>
        <w:t>我的申请</w:t>
      </w:r>
      <w:bookmarkEnd w:id="22"/>
      <w:bookmarkEnd w:id="23"/>
    </w:p>
    <w:p>
      <w:r>
        <w:rPr>
          <w:rFonts w:hint="eastAsia"/>
        </w:rPr>
        <w:t>查看我的申请</w:t>
      </w:r>
    </w:p>
    <w:p>
      <w:r>
        <w:drawing>
          <wp:inline distT="0" distB="0" distL="0" distR="0">
            <wp:extent cx="2133600" cy="3107055"/>
            <wp:effectExtent l="0" t="0" r="0" b="1905"/>
            <wp:docPr id="2833972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397229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134778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ascii="宋体" w:hAnsi="宋体" w:cs="宋体"/>
        </w:rPr>
      </w:pPr>
    </w:p>
    <w:p>
      <w:pPr>
        <w:jc w:val="right"/>
        <w:rPr>
          <w:rFonts w:ascii="宋体" w:hAnsi="宋体"/>
        </w:rPr>
      </w:pPr>
      <w:r>
        <w:rPr>
          <w:rFonts w:hint="eastAsia"/>
          <w:b/>
        </w:rPr>
        <w:t>＝＝文档结束＝＝</w:t>
      </w:r>
    </w:p>
    <w:sectPr>
      <w:headerReference r:id="rId10" w:type="default"/>
      <w:footerReference r:id="rId11" w:type="default"/>
      <w:pgSz w:w="11906" w:h="16838"/>
      <w:pgMar w:top="1440" w:right="1080" w:bottom="1440" w:left="1080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68" w:tblpY="15416"/>
      <w:tblOverlap w:val="never"/>
      <w:tblW w:w="875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416"/>
      <w:gridCol w:w="233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74" w:hRule="atLeast"/>
      </w:trPr>
      <w:tc>
        <w:tcPr>
          <w:tcW w:w="6416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both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江苏金智教育信息</w:t>
          </w:r>
          <w:r>
            <w:rPr>
              <w:rFonts w:hint="eastAsia" w:cs="Arial" w:asciiTheme="majorEastAsia" w:hAnsiTheme="majorEastAsia" w:eastAsiaTheme="majorEastAsia"/>
              <w:kern w:val="0"/>
              <w:sz w:val="21"/>
              <w:szCs w:val="21"/>
            </w:rPr>
            <w:t>股份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334" w:type="dxa"/>
          <w:tcBorders>
            <w:lef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right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第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begin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instrText xml:space="preserve">PAGE   \* MERGEFORMAT</w:instrTex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separate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  <w:lang w:val="zh-CN"/>
            </w:rPr>
            <w:t>I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end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  <w:p>
    <w:pPr>
      <w:pStyle w:val="2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21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15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4" name="图片 33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图片 33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志愿服务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_产品实施手册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16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88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5" name="图片 25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图片 25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88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88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学工域_社会实践_产品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88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394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511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6" name="图片 34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34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5117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5117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学工域_社会实践_产品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5117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0" w:firstLine="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0" w:firstLine="0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  <w:rPr>
        <w:rFonts w:hint="eastAsia"/>
      </w:r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NjZjlmNWI1ZWY5MDZmZjEyMDE1MzI5ZmIwYWI0OWM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D1D"/>
    <w:rsid w:val="00006046"/>
    <w:rsid w:val="00006301"/>
    <w:rsid w:val="000064B8"/>
    <w:rsid w:val="0000732F"/>
    <w:rsid w:val="0000743D"/>
    <w:rsid w:val="000075FF"/>
    <w:rsid w:val="00007B98"/>
    <w:rsid w:val="00010D35"/>
    <w:rsid w:val="00010DDD"/>
    <w:rsid w:val="00010F9A"/>
    <w:rsid w:val="0001197A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6D34"/>
    <w:rsid w:val="0001758D"/>
    <w:rsid w:val="00017AF6"/>
    <w:rsid w:val="00017DD1"/>
    <w:rsid w:val="00017E07"/>
    <w:rsid w:val="000201D3"/>
    <w:rsid w:val="00021016"/>
    <w:rsid w:val="00021178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5D8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3F47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A0E"/>
    <w:rsid w:val="00051D4B"/>
    <w:rsid w:val="00051D72"/>
    <w:rsid w:val="00051DBE"/>
    <w:rsid w:val="00051E74"/>
    <w:rsid w:val="00052332"/>
    <w:rsid w:val="00052335"/>
    <w:rsid w:val="00052BF4"/>
    <w:rsid w:val="000539D9"/>
    <w:rsid w:val="0005409A"/>
    <w:rsid w:val="00054C31"/>
    <w:rsid w:val="00055AE5"/>
    <w:rsid w:val="00056515"/>
    <w:rsid w:val="000568F4"/>
    <w:rsid w:val="00056BCA"/>
    <w:rsid w:val="0005798D"/>
    <w:rsid w:val="00060272"/>
    <w:rsid w:val="0006064B"/>
    <w:rsid w:val="000609CD"/>
    <w:rsid w:val="000616CD"/>
    <w:rsid w:val="00061911"/>
    <w:rsid w:val="000619F2"/>
    <w:rsid w:val="00061AE5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5D30"/>
    <w:rsid w:val="00066031"/>
    <w:rsid w:val="00066665"/>
    <w:rsid w:val="00066E83"/>
    <w:rsid w:val="00066F3D"/>
    <w:rsid w:val="0006738D"/>
    <w:rsid w:val="000673C4"/>
    <w:rsid w:val="000676AF"/>
    <w:rsid w:val="00067CBC"/>
    <w:rsid w:val="00070172"/>
    <w:rsid w:val="000707FC"/>
    <w:rsid w:val="00070967"/>
    <w:rsid w:val="00070D05"/>
    <w:rsid w:val="00070D6F"/>
    <w:rsid w:val="0007139E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9A7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C3A"/>
    <w:rsid w:val="000954C5"/>
    <w:rsid w:val="000963B7"/>
    <w:rsid w:val="000963DD"/>
    <w:rsid w:val="0009675D"/>
    <w:rsid w:val="00096A7A"/>
    <w:rsid w:val="000975CE"/>
    <w:rsid w:val="0009774D"/>
    <w:rsid w:val="00097927"/>
    <w:rsid w:val="00097E03"/>
    <w:rsid w:val="000A00A2"/>
    <w:rsid w:val="000A03E7"/>
    <w:rsid w:val="000A1ACA"/>
    <w:rsid w:val="000A281E"/>
    <w:rsid w:val="000A2A13"/>
    <w:rsid w:val="000A3526"/>
    <w:rsid w:val="000A3689"/>
    <w:rsid w:val="000A39D9"/>
    <w:rsid w:val="000A3A64"/>
    <w:rsid w:val="000A4215"/>
    <w:rsid w:val="000A44DF"/>
    <w:rsid w:val="000A545A"/>
    <w:rsid w:val="000A5D79"/>
    <w:rsid w:val="000A6AD9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531D"/>
    <w:rsid w:val="000D5BB6"/>
    <w:rsid w:val="000D7585"/>
    <w:rsid w:val="000D7C84"/>
    <w:rsid w:val="000E0735"/>
    <w:rsid w:val="000E08AF"/>
    <w:rsid w:val="000E2C8E"/>
    <w:rsid w:val="000E321B"/>
    <w:rsid w:val="000E32CF"/>
    <w:rsid w:val="000E3A1E"/>
    <w:rsid w:val="000E56E5"/>
    <w:rsid w:val="000E5A71"/>
    <w:rsid w:val="000E5E8C"/>
    <w:rsid w:val="000E650E"/>
    <w:rsid w:val="000E6AE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21"/>
    <w:rsid w:val="001019F5"/>
    <w:rsid w:val="00102CC8"/>
    <w:rsid w:val="00102F75"/>
    <w:rsid w:val="00103968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3F5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7D7C"/>
    <w:rsid w:val="0013093D"/>
    <w:rsid w:val="00130B5C"/>
    <w:rsid w:val="00130E4F"/>
    <w:rsid w:val="00132312"/>
    <w:rsid w:val="001333D0"/>
    <w:rsid w:val="00133B85"/>
    <w:rsid w:val="00133C08"/>
    <w:rsid w:val="00133F86"/>
    <w:rsid w:val="00135945"/>
    <w:rsid w:val="00135AF2"/>
    <w:rsid w:val="00135ED9"/>
    <w:rsid w:val="001375A0"/>
    <w:rsid w:val="00137F67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5C4"/>
    <w:rsid w:val="001448DA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984"/>
    <w:rsid w:val="00151CC1"/>
    <w:rsid w:val="00151D27"/>
    <w:rsid w:val="00152FF0"/>
    <w:rsid w:val="00153013"/>
    <w:rsid w:val="00153225"/>
    <w:rsid w:val="00153A36"/>
    <w:rsid w:val="001540F7"/>
    <w:rsid w:val="00154FA7"/>
    <w:rsid w:val="0015518E"/>
    <w:rsid w:val="00155FDD"/>
    <w:rsid w:val="00156065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46C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2E13"/>
    <w:rsid w:val="001A3377"/>
    <w:rsid w:val="001A418E"/>
    <w:rsid w:val="001A44AE"/>
    <w:rsid w:val="001A525F"/>
    <w:rsid w:val="001A6B05"/>
    <w:rsid w:val="001A6FCC"/>
    <w:rsid w:val="001A756D"/>
    <w:rsid w:val="001A7A67"/>
    <w:rsid w:val="001A7C54"/>
    <w:rsid w:val="001A7E2E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665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9F9"/>
    <w:rsid w:val="001F282E"/>
    <w:rsid w:val="001F3C1E"/>
    <w:rsid w:val="001F3CAE"/>
    <w:rsid w:val="001F3F6D"/>
    <w:rsid w:val="001F4450"/>
    <w:rsid w:val="001F4B5D"/>
    <w:rsid w:val="001F5311"/>
    <w:rsid w:val="001F5E53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63D9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40A2C"/>
    <w:rsid w:val="00240E2D"/>
    <w:rsid w:val="002416B0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1C9E"/>
    <w:rsid w:val="0025247A"/>
    <w:rsid w:val="00252E23"/>
    <w:rsid w:val="00252FD5"/>
    <w:rsid w:val="00253D87"/>
    <w:rsid w:val="00253E57"/>
    <w:rsid w:val="00254336"/>
    <w:rsid w:val="00254DDB"/>
    <w:rsid w:val="00255D75"/>
    <w:rsid w:val="00255DD3"/>
    <w:rsid w:val="00257625"/>
    <w:rsid w:val="00260301"/>
    <w:rsid w:val="00260635"/>
    <w:rsid w:val="0026170C"/>
    <w:rsid w:val="00262E4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925"/>
    <w:rsid w:val="0027473B"/>
    <w:rsid w:val="00274852"/>
    <w:rsid w:val="0027695A"/>
    <w:rsid w:val="00276A11"/>
    <w:rsid w:val="00276A31"/>
    <w:rsid w:val="00276C20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6A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CCE"/>
    <w:rsid w:val="002B0F39"/>
    <w:rsid w:val="002B1A5E"/>
    <w:rsid w:val="002B1F49"/>
    <w:rsid w:val="002B2163"/>
    <w:rsid w:val="002B26B4"/>
    <w:rsid w:val="002B2E38"/>
    <w:rsid w:val="002B3ADD"/>
    <w:rsid w:val="002B49C6"/>
    <w:rsid w:val="002B4C0C"/>
    <w:rsid w:val="002B533B"/>
    <w:rsid w:val="002B5CA2"/>
    <w:rsid w:val="002B60C6"/>
    <w:rsid w:val="002B621E"/>
    <w:rsid w:val="002B6220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1C3C"/>
    <w:rsid w:val="002C2CF2"/>
    <w:rsid w:val="002C4106"/>
    <w:rsid w:val="002C4DC5"/>
    <w:rsid w:val="002C4FE9"/>
    <w:rsid w:val="002C4FF7"/>
    <w:rsid w:val="002C54A5"/>
    <w:rsid w:val="002C5B5F"/>
    <w:rsid w:val="002C5B83"/>
    <w:rsid w:val="002C60A0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5C68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4575"/>
    <w:rsid w:val="002E5568"/>
    <w:rsid w:val="002E564E"/>
    <w:rsid w:val="002E5A57"/>
    <w:rsid w:val="002E63ED"/>
    <w:rsid w:val="002E67CC"/>
    <w:rsid w:val="002E67D6"/>
    <w:rsid w:val="002E734E"/>
    <w:rsid w:val="002F1080"/>
    <w:rsid w:val="002F10B3"/>
    <w:rsid w:val="002F1C61"/>
    <w:rsid w:val="002F2484"/>
    <w:rsid w:val="002F3166"/>
    <w:rsid w:val="002F3650"/>
    <w:rsid w:val="002F419B"/>
    <w:rsid w:val="002F50C1"/>
    <w:rsid w:val="002F5DA5"/>
    <w:rsid w:val="002F7A6D"/>
    <w:rsid w:val="002F7BC9"/>
    <w:rsid w:val="002F7D98"/>
    <w:rsid w:val="002F7DEA"/>
    <w:rsid w:val="00300089"/>
    <w:rsid w:val="00300313"/>
    <w:rsid w:val="003005DF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CF5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5D8"/>
    <w:rsid w:val="00310C01"/>
    <w:rsid w:val="00310D42"/>
    <w:rsid w:val="0031160B"/>
    <w:rsid w:val="0031185D"/>
    <w:rsid w:val="003118D5"/>
    <w:rsid w:val="00312995"/>
    <w:rsid w:val="00312DCC"/>
    <w:rsid w:val="0031311F"/>
    <w:rsid w:val="0031315E"/>
    <w:rsid w:val="00313F04"/>
    <w:rsid w:val="00315072"/>
    <w:rsid w:val="0031558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4B37"/>
    <w:rsid w:val="003351CD"/>
    <w:rsid w:val="003356F9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EDE"/>
    <w:rsid w:val="003433FA"/>
    <w:rsid w:val="003436B0"/>
    <w:rsid w:val="00343ADB"/>
    <w:rsid w:val="00343E7A"/>
    <w:rsid w:val="00343F3E"/>
    <w:rsid w:val="00344582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1D4E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0F0"/>
    <w:rsid w:val="003565BE"/>
    <w:rsid w:val="00356604"/>
    <w:rsid w:val="00356620"/>
    <w:rsid w:val="00356FBB"/>
    <w:rsid w:val="0035786E"/>
    <w:rsid w:val="00357DFE"/>
    <w:rsid w:val="003607CB"/>
    <w:rsid w:val="00361521"/>
    <w:rsid w:val="00361B71"/>
    <w:rsid w:val="00361BB4"/>
    <w:rsid w:val="00362255"/>
    <w:rsid w:val="0036276C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0FB"/>
    <w:rsid w:val="00371E06"/>
    <w:rsid w:val="00371ECD"/>
    <w:rsid w:val="00372002"/>
    <w:rsid w:val="00373342"/>
    <w:rsid w:val="00373386"/>
    <w:rsid w:val="00374ABC"/>
    <w:rsid w:val="00374EF0"/>
    <w:rsid w:val="003757C1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34EB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8AE"/>
    <w:rsid w:val="00390C23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39"/>
    <w:rsid w:val="003959EE"/>
    <w:rsid w:val="00396C47"/>
    <w:rsid w:val="00397ADE"/>
    <w:rsid w:val="003A083D"/>
    <w:rsid w:val="003A09CE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A4A"/>
    <w:rsid w:val="003B7F0A"/>
    <w:rsid w:val="003C0365"/>
    <w:rsid w:val="003C039E"/>
    <w:rsid w:val="003C0B52"/>
    <w:rsid w:val="003C1513"/>
    <w:rsid w:val="003C1D01"/>
    <w:rsid w:val="003C222E"/>
    <w:rsid w:val="003C2885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C6FB4"/>
    <w:rsid w:val="003C70F4"/>
    <w:rsid w:val="003D014E"/>
    <w:rsid w:val="003D027E"/>
    <w:rsid w:val="003D0656"/>
    <w:rsid w:val="003D0E65"/>
    <w:rsid w:val="003D1054"/>
    <w:rsid w:val="003D1BCB"/>
    <w:rsid w:val="003D2520"/>
    <w:rsid w:val="003D2FF4"/>
    <w:rsid w:val="003D301B"/>
    <w:rsid w:val="003D32B4"/>
    <w:rsid w:val="003D34D4"/>
    <w:rsid w:val="003D35D6"/>
    <w:rsid w:val="003D477C"/>
    <w:rsid w:val="003D483C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4AC6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0D91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70C0"/>
    <w:rsid w:val="003F76A2"/>
    <w:rsid w:val="003F7C8E"/>
    <w:rsid w:val="003F7F74"/>
    <w:rsid w:val="004004D2"/>
    <w:rsid w:val="004016C6"/>
    <w:rsid w:val="00402E28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96B"/>
    <w:rsid w:val="00407C08"/>
    <w:rsid w:val="004101E3"/>
    <w:rsid w:val="00410369"/>
    <w:rsid w:val="004105C6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B8E"/>
    <w:rsid w:val="00433C94"/>
    <w:rsid w:val="00433E3D"/>
    <w:rsid w:val="004345EA"/>
    <w:rsid w:val="00434B51"/>
    <w:rsid w:val="0043613B"/>
    <w:rsid w:val="00436586"/>
    <w:rsid w:val="00436EC7"/>
    <w:rsid w:val="00436F0B"/>
    <w:rsid w:val="0043717F"/>
    <w:rsid w:val="00437684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CB6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8F0"/>
    <w:rsid w:val="00462CC6"/>
    <w:rsid w:val="00462DFC"/>
    <w:rsid w:val="004632FC"/>
    <w:rsid w:val="0046347C"/>
    <w:rsid w:val="004638D6"/>
    <w:rsid w:val="004656E7"/>
    <w:rsid w:val="00465790"/>
    <w:rsid w:val="0046676C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4FE"/>
    <w:rsid w:val="00475F00"/>
    <w:rsid w:val="00476B8C"/>
    <w:rsid w:val="00476BA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BA9"/>
    <w:rsid w:val="00483C01"/>
    <w:rsid w:val="004846CA"/>
    <w:rsid w:val="00484E81"/>
    <w:rsid w:val="00484F35"/>
    <w:rsid w:val="0048625C"/>
    <w:rsid w:val="00491B28"/>
    <w:rsid w:val="00491DC6"/>
    <w:rsid w:val="00492317"/>
    <w:rsid w:val="00492429"/>
    <w:rsid w:val="0049320B"/>
    <w:rsid w:val="00493986"/>
    <w:rsid w:val="00493C08"/>
    <w:rsid w:val="00494213"/>
    <w:rsid w:val="004955FA"/>
    <w:rsid w:val="00496597"/>
    <w:rsid w:val="00496A8A"/>
    <w:rsid w:val="00497013"/>
    <w:rsid w:val="004972AA"/>
    <w:rsid w:val="00497790"/>
    <w:rsid w:val="00497E35"/>
    <w:rsid w:val="004A0B9D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1A65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C0B60"/>
    <w:rsid w:val="004C0C93"/>
    <w:rsid w:val="004C166D"/>
    <w:rsid w:val="004C1798"/>
    <w:rsid w:val="004C17C3"/>
    <w:rsid w:val="004C1A02"/>
    <w:rsid w:val="004C1F41"/>
    <w:rsid w:val="004C24E5"/>
    <w:rsid w:val="004C25B1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062"/>
    <w:rsid w:val="004E3B70"/>
    <w:rsid w:val="004E3F94"/>
    <w:rsid w:val="004E40C5"/>
    <w:rsid w:val="004E4393"/>
    <w:rsid w:val="004E5085"/>
    <w:rsid w:val="004E50DC"/>
    <w:rsid w:val="004E55BD"/>
    <w:rsid w:val="004E5BBF"/>
    <w:rsid w:val="004E6018"/>
    <w:rsid w:val="004E6120"/>
    <w:rsid w:val="004E617D"/>
    <w:rsid w:val="004E6262"/>
    <w:rsid w:val="004E66F6"/>
    <w:rsid w:val="004E7947"/>
    <w:rsid w:val="004F0CE3"/>
    <w:rsid w:val="004F25D4"/>
    <w:rsid w:val="004F2BC2"/>
    <w:rsid w:val="004F39CC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02C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B74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894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2BDC"/>
    <w:rsid w:val="00564D20"/>
    <w:rsid w:val="0056568A"/>
    <w:rsid w:val="005666C1"/>
    <w:rsid w:val="0056721F"/>
    <w:rsid w:val="0057087C"/>
    <w:rsid w:val="00570D68"/>
    <w:rsid w:val="00571446"/>
    <w:rsid w:val="00571A78"/>
    <w:rsid w:val="005721DC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03B"/>
    <w:rsid w:val="005778E8"/>
    <w:rsid w:val="00580529"/>
    <w:rsid w:val="00580872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48CF"/>
    <w:rsid w:val="005953A4"/>
    <w:rsid w:val="005972DF"/>
    <w:rsid w:val="00597406"/>
    <w:rsid w:val="00597C7F"/>
    <w:rsid w:val="005A0361"/>
    <w:rsid w:val="005A190C"/>
    <w:rsid w:val="005A2658"/>
    <w:rsid w:val="005A38DB"/>
    <w:rsid w:val="005A3A11"/>
    <w:rsid w:val="005A3AA0"/>
    <w:rsid w:val="005A3DE8"/>
    <w:rsid w:val="005A412C"/>
    <w:rsid w:val="005A4CAF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63C"/>
    <w:rsid w:val="005B28CA"/>
    <w:rsid w:val="005B3174"/>
    <w:rsid w:val="005B33F3"/>
    <w:rsid w:val="005B386C"/>
    <w:rsid w:val="005B3994"/>
    <w:rsid w:val="005B4D54"/>
    <w:rsid w:val="005B4F56"/>
    <w:rsid w:val="005B4FA7"/>
    <w:rsid w:val="005B5682"/>
    <w:rsid w:val="005B742D"/>
    <w:rsid w:val="005B7502"/>
    <w:rsid w:val="005B794E"/>
    <w:rsid w:val="005B7B58"/>
    <w:rsid w:val="005C060F"/>
    <w:rsid w:val="005C0778"/>
    <w:rsid w:val="005C1B39"/>
    <w:rsid w:val="005C215C"/>
    <w:rsid w:val="005C252D"/>
    <w:rsid w:val="005C35C9"/>
    <w:rsid w:val="005C36B1"/>
    <w:rsid w:val="005C3E86"/>
    <w:rsid w:val="005C4487"/>
    <w:rsid w:val="005C4524"/>
    <w:rsid w:val="005C5334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6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D70C9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87C"/>
    <w:rsid w:val="00600A2F"/>
    <w:rsid w:val="00601656"/>
    <w:rsid w:val="00601A7F"/>
    <w:rsid w:val="00601C39"/>
    <w:rsid w:val="00601D1E"/>
    <w:rsid w:val="00602063"/>
    <w:rsid w:val="0060213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779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43"/>
    <w:rsid w:val="00614592"/>
    <w:rsid w:val="00614E65"/>
    <w:rsid w:val="006151A9"/>
    <w:rsid w:val="006168D6"/>
    <w:rsid w:val="00617535"/>
    <w:rsid w:val="00617689"/>
    <w:rsid w:val="00617BC7"/>
    <w:rsid w:val="00617E14"/>
    <w:rsid w:val="006203D3"/>
    <w:rsid w:val="00620550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6821"/>
    <w:rsid w:val="00626C8A"/>
    <w:rsid w:val="00627B49"/>
    <w:rsid w:val="00627F7F"/>
    <w:rsid w:val="006303E4"/>
    <w:rsid w:val="006305CF"/>
    <w:rsid w:val="006307B1"/>
    <w:rsid w:val="00630B65"/>
    <w:rsid w:val="006310C4"/>
    <w:rsid w:val="00631565"/>
    <w:rsid w:val="00632092"/>
    <w:rsid w:val="00632C62"/>
    <w:rsid w:val="00633C7E"/>
    <w:rsid w:val="00634786"/>
    <w:rsid w:val="006347A0"/>
    <w:rsid w:val="006347B8"/>
    <w:rsid w:val="00634916"/>
    <w:rsid w:val="0063558E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909"/>
    <w:rsid w:val="00656C7E"/>
    <w:rsid w:val="00656FF8"/>
    <w:rsid w:val="006572EA"/>
    <w:rsid w:val="00657F43"/>
    <w:rsid w:val="00660476"/>
    <w:rsid w:val="006605BB"/>
    <w:rsid w:val="00660940"/>
    <w:rsid w:val="00660E70"/>
    <w:rsid w:val="00661D7A"/>
    <w:rsid w:val="00661DF5"/>
    <w:rsid w:val="006620E5"/>
    <w:rsid w:val="00662253"/>
    <w:rsid w:val="00662975"/>
    <w:rsid w:val="0066314E"/>
    <w:rsid w:val="006639C1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4FAD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CFE"/>
    <w:rsid w:val="00681E28"/>
    <w:rsid w:val="00682530"/>
    <w:rsid w:val="006825BA"/>
    <w:rsid w:val="00682611"/>
    <w:rsid w:val="00682797"/>
    <w:rsid w:val="00682B12"/>
    <w:rsid w:val="00682FD1"/>
    <w:rsid w:val="006830F0"/>
    <w:rsid w:val="006832F4"/>
    <w:rsid w:val="006834FF"/>
    <w:rsid w:val="0068357B"/>
    <w:rsid w:val="006838F3"/>
    <w:rsid w:val="00683E5A"/>
    <w:rsid w:val="00683EDC"/>
    <w:rsid w:val="0068433B"/>
    <w:rsid w:val="0068559C"/>
    <w:rsid w:val="00686484"/>
    <w:rsid w:val="00686EBE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4ACE"/>
    <w:rsid w:val="006C4BE4"/>
    <w:rsid w:val="006C4D10"/>
    <w:rsid w:val="006C5D1D"/>
    <w:rsid w:val="006C6297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BEE"/>
    <w:rsid w:val="006E1C43"/>
    <w:rsid w:val="006E1D65"/>
    <w:rsid w:val="006E2303"/>
    <w:rsid w:val="006E3651"/>
    <w:rsid w:val="006E3D60"/>
    <w:rsid w:val="006E5CB3"/>
    <w:rsid w:val="006E6B7A"/>
    <w:rsid w:val="006E7058"/>
    <w:rsid w:val="006E73E0"/>
    <w:rsid w:val="006E7980"/>
    <w:rsid w:val="006F1967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F9"/>
    <w:rsid w:val="00703F9C"/>
    <w:rsid w:val="00704AAE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28"/>
    <w:rsid w:val="00710FAE"/>
    <w:rsid w:val="00711336"/>
    <w:rsid w:val="00711C21"/>
    <w:rsid w:val="00711EB5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0035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1C"/>
    <w:rsid w:val="00742654"/>
    <w:rsid w:val="007435B9"/>
    <w:rsid w:val="00744AB4"/>
    <w:rsid w:val="00744C71"/>
    <w:rsid w:val="00745948"/>
    <w:rsid w:val="00745BE9"/>
    <w:rsid w:val="00745C71"/>
    <w:rsid w:val="007468D9"/>
    <w:rsid w:val="00746B2D"/>
    <w:rsid w:val="0074711C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97C"/>
    <w:rsid w:val="00752D56"/>
    <w:rsid w:val="007530B6"/>
    <w:rsid w:val="00753579"/>
    <w:rsid w:val="00753D9A"/>
    <w:rsid w:val="00753F6B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8F0"/>
    <w:rsid w:val="00755AF2"/>
    <w:rsid w:val="00755E33"/>
    <w:rsid w:val="00756C17"/>
    <w:rsid w:val="00756C1A"/>
    <w:rsid w:val="00757606"/>
    <w:rsid w:val="00757CD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0F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5F5D"/>
    <w:rsid w:val="007765B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252"/>
    <w:rsid w:val="00783791"/>
    <w:rsid w:val="00785D26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2AD1"/>
    <w:rsid w:val="00793BD9"/>
    <w:rsid w:val="00793C35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169C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15B3"/>
    <w:rsid w:val="007B3796"/>
    <w:rsid w:val="007B3921"/>
    <w:rsid w:val="007B583F"/>
    <w:rsid w:val="007B6419"/>
    <w:rsid w:val="007B6B60"/>
    <w:rsid w:val="007B760C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4FF"/>
    <w:rsid w:val="007C3A6A"/>
    <w:rsid w:val="007C3D2C"/>
    <w:rsid w:val="007C3EC9"/>
    <w:rsid w:val="007C4439"/>
    <w:rsid w:val="007C49CB"/>
    <w:rsid w:val="007C4AE7"/>
    <w:rsid w:val="007C4DB1"/>
    <w:rsid w:val="007C5363"/>
    <w:rsid w:val="007C5943"/>
    <w:rsid w:val="007C69B7"/>
    <w:rsid w:val="007C757D"/>
    <w:rsid w:val="007C7DF6"/>
    <w:rsid w:val="007D01F7"/>
    <w:rsid w:val="007D10BC"/>
    <w:rsid w:val="007D21E6"/>
    <w:rsid w:val="007D22E4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A7"/>
    <w:rsid w:val="007D7B7A"/>
    <w:rsid w:val="007E011C"/>
    <w:rsid w:val="007E04F0"/>
    <w:rsid w:val="007E17C6"/>
    <w:rsid w:val="007E23FE"/>
    <w:rsid w:val="007E26DA"/>
    <w:rsid w:val="007E2C65"/>
    <w:rsid w:val="007E3F04"/>
    <w:rsid w:val="007E43A8"/>
    <w:rsid w:val="007E4451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85F"/>
    <w:rsid w:val="007F5917"/>
    <w:rsid w:val="007F5CEC"/>
    <w:rsid w:val="007F741E"/>
    <w:rsid w:val="0080133D"/>
    <w:rsid w:val="0080147F"/>
    <w:rsid w:val="008015C4"/>
    <w:rsid w:val="00801623"/>
    <w:rsid w:val="00801F50"/>
    <w:rsid w:val="00802295"/>
    <w:rsid w:val="00803309"/>
    <w:rsid w:val="00803C13"/>
    <w:rsid w:val="00804514"/>
    <w:rsid w:val="00804773"/>
    <w:rsid w:val="00804B05"/>
    <w:rsid w:val="00805E5F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9F5"/>
    <w:rsid w:val="00813C74"/>
    <w:rsid w:val="0081423D"/>
    <w:rsid w:val="00814336"/>
    <w:rsid w:val="00814FD6"/>
    <w:rsid w:val="0081521B"/>
    <w:rsid w:val="00815AC1"/>
    <w:rsid w:val="0081659B"/>
    <w:rsid w:val="00816623"/>
    <w:rsid w:val="0081666D"/>
    <w:rsid w:val="00816837"/>
    <w:rsid w:val="00816A8F"/>
    <w:rsid w:val="0081761F"/>
    <w:rsid w:val="00817F2B"/>
    <w:rsid w:val="00820A7E"/>
    <w:rsid w:val="0082354F"/>
    <w:rsid w:val="00823AA5"/>
    <w:rsid w:val="008240DF"/>
    <w:rsid w:val="008245D1"/>
    <w:rsid w:val="008245D7"/>
    <w:rsid w:val="00824E8F"/>
    <w:rsid w:val="00825158"/>
    <w:rsid w:val="008257A8"/>
    <w:rsid w:val="00825C53"/>
    <w:rsid w:val="00825E57"/>
    <w:rsid w:val="00826A24"/>
    <w:rsid w:val="00826BD9"/>
    <w:rsid w:val="00827337"/>
    <w:rsid w:val="00827599"/>
    <w:rsid w:val="00827674"/>
    <w:rsid w:val="00827C83"/>
    <w:rsid w:val="00827CFB"/>
    <w:rsid w:val="00827E2C"/>
    <w:rsid w:val="00830E8A"/>
    <w:rsid w:val="00830F48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779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4704"/>
    <w:rsid w:val="008553A8"/>
    <w:rsid w:val="0085595C"/>
    <w:rsid w:val="00855998"/>
    <w:rsid w:val="0085703A"/>
    <w:rsid w:val="00857186"/>
    <w:rsid w:val="0085740C"/>
    <w:rsid w:val="0086117B"/>
    <w:rsid w:val="0086157B"/>
    <w:rsid w:val="00861662"/>
    <w:rsid w:val="00862605"/>
    <w:rsid w:val="00862F10"/>
    <w:rsid w:val="00864A47"/>
    <w:rsid w:val="00864DC1"/>
    <w:rsid w:val="00865B11"/>
    <w:rsid w:val="008678F6"/>
    <w:rsid w:val="00870D2C"/>
    <w:rsid w:val="00870E6B"/>
    <w:rsid w:val="00871024"/>
    <w:rsid w:val="008711B9"/>
    <w:rsid w:val="00871920"/>
    <w:rsid w:val="00871A9A"/>
    <w:rsid w:val="00872116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7783B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B36"/>
    <w:rsid w:val="00885E8B"/>
    <w:rsid w:val="00885ED8"/>
    <w:rsid w:val="008868C6"/>
    <w:rsid w:val="008868D0"/>
    <w:rsid w:val="008868E1"/>
    <w:rsid w:val="00887B4A"/>
    <w:rsid w:val="00887BAE"/>
    <w:rsid w:val="00890098"/>
    <w:rsid w:val="008904DF"/>
    <w:rsid w:val="00890658"/>
    <w:rsid w:val="00890A28"/>
    <w:rsid w:val="00890E58"/>
    <w:rsid w:val="00891816"/>
    <w:rsid w:val="00891DFA"/>
    <w:rsid w:val="00892344"/>
    <w:rsid w:val="00892A49"/>
    <w:rsid w:val="00893570"/>
    <w:rsid w:val="008935E5"/>
    <w:rsid w:val="008937E1"/>
    <w:rsid w:val="0089383F"/>
    <w:rsid w:val="00894A7D"/>
    <w:rsid w:val="00894AF2"/>
    <w:rsid w:val="00895386"/>
    <w:rsid w:val="00895C3B"/>
    <w:rsid w:val="0089695B"/>
    <w:rsid w:val="0089696B"/>
    <w:rsid w:val="00896B12"/>
    <w:rsid w:val="00896ECD"/>
    <w:rsid w:val="00897AAA"/>
    <w:rsid w:val="008A00CC"/>
    <w:rsid w:val="008A02CA"/>
    <w:rsid w:val="008A088C"/>
    <w:rsid w:val="008A12A9"/>
    <w:rsid w:val="008A130B"/>
    <w:rsid w:val="008A1753"/>
    <w:rsid w:val="008A1A5B"/>
    <w:rsid w:val="008A298C"/>
    <w:rsid w:val="008A2B4F"/>
    <w:rsid w:val="008A413F"/>
    <w:rsid w:val="008A429D"/>
    <w:rsid w:val="008A4805"/>
    <w:rsid w:val="008A4EC5"/>
    <w:rsid w:val="008A6D04"/>
    <w:rsid w:val="008A729C"/>
    <w:rsid w:val="008A788E"/>
    <w:rsid w:val="008A7AAC"/>
    <w:rsid w:val="008B0225"/>
    <w:rsid w:val="008B1C5E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C6D"/>
    <w:rsid w:val="008C6510"/>
    <w:rsid w:val="008C68D6"/>
    <w:rsid w:val="008C6C38"/>
    <w:rsid w:val="008C751E"/>
    <w:rsid w:val="008C7A59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0684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42F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4BDF"/>
    <w:rsid w:val="0092521B"/>
    <w:rsid w:val="009252D9"/>
    <w:rsid w:val="00925A42"/>
    <w:rsid w:val="00925F79"/>
    <w:rsid w:val="00926099"/>
    <w:rsid w:val="009262C4"/>
    <w:rsid w:val="0092752E"/>
    <w:rsid w:val="00930153"/>
    <w:rsid w:val="0093047A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0CD1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434"/>
    <w:rsid w:val="00943BA1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46"/>
    <w:rsid w:val="00950A6C"/>
    <w:rsid w:val="00950B12"/>
    <w:rsid w:val="00950C19"/>
    <w:rsid w:val="00951040"/>
    <w:rsid w:val="00951183"/>
    <w:rsid w:val="00952BA9"/>
    <w:rsid w:val="009533D2"/>
    <w:rsid w:val="0095384E"/>
    <w:rsid w:val="00953CC8"/>
    <w:rsid w:val="00953CD9"/>
    <w:rsid w:val="00953D25"/>
    <w:rsid w:val="00954A31"/>
    <w:rsid w:val="00954EEA"/>
    <w:rsid w:val="00955266"/>
    <w:rsid w:val="00955283"/>
    <w:rsid w:val="009553E7"/>
    <w:rsid w:val="0095596E"/>
    <w:rsid w:val="0095647A"/>
    <w:rsid w:val="0095688A"/>
    <w:rsid w:val="0095697A"/>
    <w:rsid w:val="00956A1E"/>
    <w:rsid w:val="0095740C"/>
    <w:rsid w:val="00960CB7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990"/>
    <w:rsid w:val="00967D21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ACF"/>
    <w:rsid w:val="00975B62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D3E"/>
    <w:rsid w:val="0098402C"/>
    <w:rsid w:val="009848A0"/>
    <w:rsid w:val="009848FE"/>
    <w:rsid w:val="00984D54"/>
    <w:rsid w:val="009852F5"/>
    <w:rsid w:val="00985D8F"/>
    <w:rsid w:val="00986358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423"/>
    <w:rsid w:val="009B4591"/>
    <w:rsid w:val="009B479D"/>
    <w:rsid w:val="009B4A01"/>
    <w:rsid w:val="009B52EF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1A3"/>
    <w:rsid w:val="009D0AB8"/>
    <w:rsid w:val="009D11D7"/>
    <w:rsid w:val="009D222A"/>
    <w:rsid w:val="009D23BC"/>
    <w:rsid w:val="009D32F4"/>
    <w:rsid w:val="009D3651"/>
    <w:rsid w:val="009D397A"/>
    <w:rsid w:val="009D5376"/>
    <w:rsid w:val="009D54E8"/>
    <w:rsid w:val="009D5993"/>
    <w:rsid w:val="009D5D74"/>
    <w:rsid w:val="009D5E47"/>
    <w:rsid w:val="009D63B8"/>
    <w:rsid w:val="009D6E90"/>
    <w:rsid w:val="009D6FDF"/>
    <w:rsid w:val="009D72C3"/>
    <w:rsid w:val="009D7350"/>
    <w:rsid w:val="009D7B67"/>
    <w:rsid w:val="009D7CA8"/>
    <w:rsid w:val="009D7DB7"/>
    <w:rsid w:val="009E0280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3D9E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3F16"/>
    <w:rsid w:val="009F43D0"/>
    <w:rsid w:val="009F5BC8"/>
    <w:rsid w:val="009F6B27"/>
    <w:rsid w:val="009F71C4"/>
    <w:rsid w:val="00A002E8"/>
    <w:rsid w:val="00A00D85"/>
    <w:rsid w:val="00A012F6"/>
    <w:rsid w:val="00A02483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A5D"/>
    <w:rsid w:val="00A20D8C"/>
    <w:rsid w:val="00A2130C"/>
    <w:rsid w:val="00A2207C"/>
    <w:rsid w:val="00A24A0D"/>
    <w:rsid w:val="00A24E7D"/>
    <w:rsid w:val="00A25004"/>
    <w:rsid w:val="00A256D5"/>
    <w:rsid w:val="00A25716"/>
    <w:rsid w:val="00A26A5E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63B4"/>
    <w:rsid w:val="00A36C49"/>
    <w:rsid w:val="00A36E1A"/>
    <w:rsid w:val="00A370DD"/>
    <w:rsid w:val="00A37142"/>
    <w:rsid w:val="00A37246"/>
    <w:rsid w:val="00A4012D"/>
    <w:rsid w:val="00A4220A"/>
    <w:rsid w:val="00A437F7"/>
    <w:rsid w:val="00A43B41"/>
    <w:rsid w:val="00A4422B"/>
    <w:rsid w:val="00A45774"/>
    <w:rsid w:val="00A45907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16C2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973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49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AC8"/>
    <w:rsid w:val="00A74FEC"/>
    <w:rsid w:val="00A75076"/>
    <w:rsid w:val="00A7591E"/>
    <w:rsid w:val="00A75B7D"/>
    <w:rsid w:val="00A805FD"/>
    <w:rsid w:val="00A8138F"/>
    <w:rsid w:val="00A818F3"/>
    <w:rsid w:val="00A82254"/>
    <w:rsid w:val="00A830F6"/>
    <w:rsid w:val="00A830FA"/>
    <w:rsid w:val="00A83BC8"/>
    <w:rsid w:val="00A83F2D"/>
    <w:rsid w:val="00A849D5"/>
    <w:rsid w:val="00A85367"/>
    <w:rsid w:val="00A853DF"/>
    <w:rsid w:val="00A8549A"/>
    <w:rsid w:val="00A8570E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B70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7688"/>
    <w:rsid w:val="00A97AEB"/>
    <w:rsid w:val="00AA02D3"/>
    <w:rsid w:val="00AA0AF9"/>
    <w:rsid w:val="00AA0CA7"/>
    <w:rsid w:val="00AA0D4B"/>
    <w:rsid w:val="00AA0E6A"/>
    <w:rsid w:val="00AA0E87"/>
    <w:rsid w:val="00AA2469"/>
    <w:rsid w:val="00AA2C87"/>
    <w:rsid w:val="00AA2F27"/>
    <w:rsid w:val="00AA2FFC"/>
    <w:rsid w:val="00AA3BC2"/>
    <w:rsid w:val="00AA5060"/>
    <w:rsid w:val="00AA56D6"/>
    <w:rsid w:val="00AA650F"/>
    <w:rsid w:val="00AA692A"/>
    <w:rsid w:val="00AA724A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1E62"/>
    <w:rsid w:val="00AC2A19"/>
    <w:rsid w:val="00AC31FE"/>
    <w:rsid w:val="00AC328C"/>
    <w:rsid w:val="00AC3B10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BA7"/>
    <w:rsid w:val="00AD2C8E"/>
    <w:rsid w:val="00AD354F"/>
    <w:rsid w:val="00AD3E0A"/>
    <w:rsid w:val="00AD46F4"/>
    <w:rsid w:val="00AD4AAC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0C5"/>
    <w:rsid w:val="00AE5548"/>
    <w:rsid w:val="00AE6B92"/>
    <w:rsid w:val="00AE6BB0"/>
    <w:rsid w:val="00AE6CFE"/>
    <w:rsid w:val="00AE7A96"/>
    <w:rsid w:val="00AF0057"/>
    <w:rsid w:val="00AF0185"/>
    <w:rsid w:val="00AF024A"/>
    <w:rsid w:val="00AF028F"/>
    <w:rsid w:val="00AF0360"/>
    <w:rsid w:val="00AF1A7C"/>
    <w:rsid w:val="00AF1BFA"/>
    <w:rsid w:val="00AF286E"/>
    <w:rsid w:val="00AF2D06"/>
    <w:rsid w:val="00AF2DF4"/>
    <w:rsid w:val="00AF3480"/>
    <w:rsid w:val="00AF3FA9"/>
    <w:rsid w:val="00AF59DD"/>
    <w:rsid w:val="00AF5AFC"/>
    <w:rsid w:val="00AF5CCE"/>
    <w:rsid w:val="00AF6161"/>
    <w:rsid w:val="00AF6A32"/>
    <w:rsid w:val="00AF730B"/>
    <w:rsid w:val="00AF7AFB"/>
    <w:rsid w:val="00B00676"/>
    <w:rsid w:val="00B01694"/>
    <w:rsid w:val="00B0206D"/>
    <w:rsid w:val="00B02595"/>
    <w:rsid w:val="00B02948"/>
    <w:rsid w:val="00B03346"/>
    <w:rsid w:val="00B03E4F"/>
    <w:rsid w:val="00B03EE4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0DCD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431"/>
    <w:rsid w:val="00B1452D"/>
    <w:rsid w:val="00B15F31"/>
    <w:rsid w:val="00B16463"/>
    <w:rsid w:val="00B16595"/>
    <w:rsid w:val="00B16948"/>
    <w:rsid w:val="00B172FD"/>
    <w:rsid w:val="00B174A4"/>
    <w:rsid w:val="00B1782F"/>
    <w:rsid w:val="00B1788D"/>
    <w:rsid w:val="00B17B11"/>
    <w:rsid w:val="00B17CF3"/>
    <w:rsid w:val="00B17DB4"/>
    <w:rsid w:val="00B20745"/>
    <w:rsid w:val="00B20A37"/>
    <w:rsid w:val="00B214C1"/>
    <w:rsid w:val="00B21A3F"/>
    <w:rsid w:val="00B21BDF"/>
    <w:rsid w:val="00B2223E"/>
    <w:rsid w:val="00B222C0"/>
    <w:rsid w:val="00B22FE3"/>
    <w:rsid w:val="00B243D6"/>
    <w:rsid w:val="00B24B51"/>
    <w:rsid w:val="00B25639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90E"/>
    <w:rsid w:val="00B32A8B"/>
    <w:rsid w:val="00B33526"/>
    <w:rsid w:val="00B33BD3"/>
    <w:rsid w:val="00B3478A"/>
    <w:rsid w:val="00B3492C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E8B"/>
    <w:rsid w:val="00B45E3A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2A64"/>
    <w:rsid w:val="00B5310E"/>
    <w:rsid w:val="00B53242"/>
    <w:rsid w:val="00B53FA9"/>
    <w:rsid w:val="00B54A4E"/>
    <w:rsid w:val="00B55063"/>
    <w:rsid w:val="00B558B9"/>
    <w:rsid w:val="00B558C4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434F"/>
    <w:rsid w:val="00B646A9"/>
    <w:rsid w:val="00B6473B"/>
    <w:rsid w:val="00B65170"/>
    <w:rsid w:val="00B65722"/>
    <w:rsid w:val="00B6604A"/>
    <w:rsid w:val="00B6617C"/>
    <w:rsid w:val="00B676EC"/>
    <w:rsid w:val="00B702B7"/>
    <w:rsid w:val="00B711DB"/>
    <w:rsid w:val="00B713BB"/>
    <w:rsid w:val="00B71539"/>
    <w:rsid w:val="00B71E2C"/>
    <w:rsid w:val="00B71F5A"/>
    <w:rsid w:val="00B737BA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67B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4F19"/>
    <w:rsid w:val="00B9515D"/>
    <w:rsid w:val="00B95174"/>
    <w:rsid w:val="00B9532C"/>
    <w:rsid w:val="00B95334"/>
    <w:rsid w:val="00B95EEA"/>
    <w:rsid w:val="00B966A2"/>
    <w:rsid w:val="00BA085F"/>
    <w:rsid w:val="00BA0882"/>
    <w:rsid w:val="00BA0C27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57B3"/>
    <w:rsid w:val="00BA5AA7"/>
    <w:rsid w:val="00BA5F39"/>
    <w:rsid w:val="00BA67BD"/>
    <w:rsid w:val="00BA79C6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4DB"/>
    <w:rsid w:val="00BD1B80"/>
    <w:rsid w:val="00BD29E2"/>
    <w:rsid w:val="00BD2C73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0E6F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5E7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95D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48E8"/>
    <w:rsid w:val="00C04E18"/>
    <w:rsid w:val="00C05716"/>
    <w:rsid w:val="00C05A2C"/>
    <w:rsid w:val="00C065B2"/>
    <w:rsid w:val="00C076CE"/>
    <w:rsid w:val="00C0791B"/>
    <w:rsid w:val="00C07940"/>
    <w:rsid w:val="00C100AE"/>
    <w:rsid w:val="00C101F6"/>
    <w:rsid w:val="00C10278"/>
    <w:rsid w:val="00C111D5"/>
    <w:rsid w:val="00C111EF"/>
    <w:rsid w:val="00C11394"/>
    <w:rsid w:val="00C114D1"/>
    <w:rsid w:val="00C1172E"/>
    <w:rsid w:val="00C119C6"/>
    <w:rsid w:val="00C11D86"/>
    <w:rsid w:val="00C12C7C"/>
    <w:rsid w:val="00C14514"/>
    <w:rsid w:val="00C14B1E"/>
    <w:rsid w:val="00C14C61"/>
    <w:rsid w:val="00C153B3"/>
    <w:rsid w:val="00C15444"/>
    <w:rsid w:val="00C15BAB"/>
    <w:rsid w:val="00C16510"/>
    <w:rsid w:val="00C1654A"/>
    <w:rsid w:val="00C169D9"/>
    <w:rsid w:val="00C2034C"/>
    <w:rsid w:val="00C206E4"/>
    <w:rsid w:val="00C2097A"/>
    <w:rsid w:val="00C20EEB"/>
    <w:rsid w:val="00C21211"/>
    <w:rsid w:val="00C21813"/>
    <w:rsid w:val="00C22281"/>
    <w:rsid w:val="00C224CB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8E1"/>
    <w:rsid w:val="00C279D0"/>
    <w:rsid w:val="00C27C8B"/>
    <w:rsid w:val="00C27DDB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1741"/>
    <w:rsid w:val="00C42376"/>
    <w:rsid w:val="00C42B99"/>
    <w:rsid w:val="00C43BEB"/>
    <w:rsid w:val="00C440F5"/>
    <w:rsid w:val="00C45614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626F"/>
    <w:rsid w:val="00C675DA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E0E"/>
    <w:rsid w:val="00C75FDC"/>
    <w:rsid w:val="00C76B01"/>
    <w:rsid w:val="00C76ED5"/>
    <w:rsid w:val="00C777C4"/>
    <w:rsid w:val="00C8074F"/>
    <w:rsid w:val="00C80960"/>
    <w:rsid w:val="00C80AE2"/>
    <w:rsid w:val="00C82791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2C7A"/>
    <w:rsid w:val="00CA3C24"/>
    <w:rsid w:val="00CA4798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851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612"/>
    <w:rsid w:val="00CF2BA2"/>
    <w:rsid w:val="00CF35F2"/>
    <w:rsid w:val="00CF3941"/>
    <w:rsid w:val="00CF4852"/>
    <w:rsid w:val="00CF5314"/>
    <w:rsid w:val="00CF567C"/>
    <w:rsid w:val="00CF5996"/>
    <w:rsid w:val="00CF66DC"/>
    <w:rsid w:val="00CF7BCB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C57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15E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17A83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959"/>
    <w:rsid w:val="00D36EEC"/>
    <w:rsid w:val="00D377A2"/>
    <w:rsid w:val="00D379CB"/>
    <w:rsid w:val="00D37B64"/>
    <w:rsid w:val="00D37EE9"/>
    <w:rsid w:val="00D4046A"/>
    <w:rsid w:val="00D415D1"/>
    <w:rsid w:val="00D41B6C"/>
    <w:rsid w:val="00D42079"/>
    <w:rsid w:val="00D4291B"/>
    <w:rsid w:val="00D42BD6"/>
    <w:rsid w:val="00D4317F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268B"/>
    <w:rsid w:val="00D52979"/>
    <w:rsid w:val="00D52E6D"/>
    <w:rsid w:val="00D5318E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942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2A8F"/>
    <w:rsid w:val="00D730C1"/>
    <w:rsid w:val="00D7333F"/>
    <w:rsid w:val="00D7383D"/>
    <w:rsid w:val="00D74905"/>
    <w:rsid w:val="00D75A45"/>
    <w:rsid w:val="00D75E86"/>
    <w:rsid w:val="00D770FF"/>
    <w:rsid w:val="00D77682"/>
    <w:rsid w:val="00D77A93"/>
    <w:rsid w:val="00D80046"/>
    <w:rsid w:val="00D803AA"/>
    <w:rsid w:val="00D80A1E"/>
    <w:rsid w:val="00D80D61"/>
    <w:rsid w:val="00D80E1A"/>
    <w:rsid w:val="00D81A30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6F61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B7D"/>
    <w:rsid w:val="00DC2463"/>
    <w:rsid w:val="00DC24BB"/>
    <w:rsid w:val="00DC2A3F"/>
    <w:rsid w:val="00DC2D2A"/>
    <w:rsid w:val="00DC34B3"/>
    <w:rsid w:val="00DC37FB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3ED"/>
    <w:rsid w:val="00DD2EE9"/>
    <w:rsid w:val="00DD300E"/>
    <w:rsid w:val="00DD342C"/>
    <w:rsid w:val="00DD411E"/>
    <w:rsid w:val="00DD4779"/>
    <w:rsid w:val="00DD4AD2"/>
    <w:rsid w:val="00DD4BF0"/>
    <w:rsid w:val="00DD5080"/>
    <w:rsid w:val="00DD61D5"/>
    <w:rsid w:val="00DD683E"/>
    <w:rsid w:val="00DD6F9A"/>
    <w:rsid w:val="00DD74FE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2514"/>
    <w:rsid w:val="00DF2768"/>
    <w:rsid w:val="00DF47E3"/>
    <w:rsid w:val="00DF4A91"/>
    <w:rsid w:val="00DF5226"/>
    <w:rsid w:val="00DF5889"/>
    <w:rsid w:val="00DF6001"/>
    <w:rsid w:val="00DF67F6"/>
    <w:rsid w:val="00DF6883"/>
    <w:rsid w:val="00DF79D2"/>
    <w:rsid w:val="00E00327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D7E"/>
    <w:rsid w:val="00E06FC2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471"/>
    <w:rsid w:val="00E12CCB"/>
    <w:rsid w:val="00E12D77"/>
    <w:rsid w:val="00E139FF"/>
    <w:rsid w:val="00E13C18"/>
    <w:rsid w:val="00E13C23"/>
    <w:rsid w:val="00E13E18"/>
    <w:rsid w:val="00E1456B"/>
    <w:rsid w:val="00E14946"/>
    <w:rsid w:val="00E14A75"/>
    <w:rsid w:val="00E14C24"/>
    <w:rsid w:val="00E14F98"/>
    <w:rsid w:val="00E17BE6"/>
    <w:rsid w:val="00E17D34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638A"/>
    <w:rsid w:val="00E27060"/>
    <w:rsid w:val="00E27910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D0"/>
    <w:rsid w:val="00E40FFC"/>
    <w:rsid w:val="00E41314"/>
    <w:rsid w:val="00E41BCB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47F87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3CF"/>
    <w:rsid w:val="00E555ED"/>
    <w:rsid w:val="00E55F38"/>
    <w:rsid w:val="00E55F8F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50B"/>
    <w:rsid w:val="00E62637"/>
    <w:rsid w:val="00E6270E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77846"/>
    <w:rsid w:val="00E8070A"/>
    <w:rsid w:val="00E80EE2"/>
    <w:rsid w:val="00E81944"/>
    <w:rsid w:val="00E81E02"/>
    <w:rsid w:val="00E82A0C"/>
    <w:rsid w:val="00E830B6"/>
    <w:rsid w:val="00E83435"/>
    <w:rsid w:val="00E8476D"/>
    <w:rsid w:val="00E84997"/>
    <w:rsid w:val="00E84CF7"/>
    <w:rsid w:val="00E85337"/>
    <w:rsid w:val="00E858FA"/>
    <w:rsid w:val="00E8600B"/>
    <w:rsid w:val="00E8600E"/>
    <w:rsid w:val="00E86DDF"/>
    <w:rsid w:val="00E86E83"/>
    <w:rsid w:val="00E87AF0"/>
    <w:rsid w:val="00E900B0"/>
    <w:rsid w:val="00E903A9"/>
    <w:rsid w:val="00E9123B"/>
    <w:rsid w:val="00E91A6B"/>
    <w:rsid w:val="00E92439"/>
    <w:rsid w:val="00E92820"/>
    <w:rsid w:val="00E9283C"/>
    <w:rsid w:val="00E931D1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71E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5AB"/>
    <w:rsid w:val="00EA49B1"/>
    <w:rsid w:val="00EA4A4A"/>
    <w:rsid w:val="00EA502A"/>
    <w:rsid w:val="00EA5350"/>
    <w:rsid w:val="00EA53DB"/>
    <w:rsid w:val="00EA5E49"/>
    <w:rsid w:val="00EA5E8A"/>
    <w:rsid w:val="00EA6746"/>
    <w:rsid w:val="00EA7A84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4FA6"/>
    <w:rsid w:val="00EB591B"/>
    <w:rsid w:val="00EB66A0"/>
    <w:rsid w:val="00EB66F7"/>
    <w:rsid w:val="00EB7368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123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20F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A29"/>
    <w:rsid w:val="00EF3DEF"/>
    <w:rsid w:val="00EF41BD"/>
    <w:rsid w:val="00EF4ABC"/>
    <w:rsid w:val="00EF4C8A"/>
    <w:rsid w:val="00EF50AA"/>
    <w:rsid w:val="00EF5B8D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77A7"/>
    <w:rsid w:val="00F077FD"/>
    <w:rsid w:val="00F078CE"/>
    <w:rsid w:val="00F07C2E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6E6C"/>
    <w:rsid w:val="00F27E16"/>
    <w:rsid w:val="00F305F0"/>
    <w:rsid w:val="00F30DA2"/>
    <w:rsid w:val="00F31BF8"/>
    <w:rsid w:val="00F31C3C"/>
    <w:rsid w:val="00F32169"/>
    <w:rsid w:val="00F33007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401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985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9EC"/>
    <w:rsid w:val="00F74324"/>
    <w:rsid w:val="00F74632"/>
    <w:rsid w:val="00F75073"/>
    <w:rsid w:val="00F7556F"/>
    <w:rsid w:val="00F75812"/>
    <w:rsid w:val="00F75962"/>
    <w:rsid w:val="00F7621F"/>
    <w:rsid w:val="00F7624B"/>
    <w:rsid w:val="00F762D8"/>
    <w:rsid w:val="00F76603"/>
    <w:rsid w:val="00F7673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28BC"/>
    <w:rsid w:val="00F84C3F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242F"/>
    <w:rsid w:val="00F93BF9"/>
    <w:rsid w:val="00F94036"/>
    <w:rsid w:val="00F94144"/>
    <w:rsid w:val="00F945E9"/>
    <w:rsid w:val="00F94781"/>
    <w:rsid w:val="00F948C7"/>
    <w:rsid w:val="00F94FCA"/>
    <w:rsid w:val="00F9547A"/>
    <w:rsid w:val="00F9563A"/>
    <w:rsid w:val="00F95736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1F6C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5C47"/>
    <w:rsid w:val="00FB5E3C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22F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95B"/>
    <w:rsid w:val="00FC6E3D"/>
    <w:rsid w:val="00FC765E"/>
    <w:rsid w:val="00FC7C2E"/>
    <w:rsid w:val="00FC7CEE"/>
    <w:rsid w:val="00FC7D34"/>
    <w:rsid w:val="00FC7F48"/>
    <w:rsid w:val="00FD127E"/>
    <w:rsid w:val="00FD3001"/>
    <w:rsid w:val="00FD37C6"/>
    <w:rsid w:val="00FD4386"/>
    <w:rsid w:val="00FD537A"/>
    <w:rsid w:val="00FD5FE7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497CA0"/>
    <w:rsid w:val="029424BD"/>
    <w:rsid w:val="0298338D"/>
    <w:rsid w:val="03182428"/>
    <w:rsid w:val="035327AF"/>
    <w:rsid w:val="03AF7C6C"/>
    <w:rsid w:val="03C02E83"/>
    <w:rsid w:val="03EA686A"/>
    <w:rsid w:val="046B7068"/>
    <w:rsid w:val="050614A8"/>
    <w:rsid w:val="05414355"/>
    <w:rsid w:val="05730A98"/>
    <w:rsid w:val="0710679B"/>
    <w:rsid w:val="0766123F"/>
    <w:rsid w:val="07787F5F"/>
    <w:rsid w:val="07A744B9"/>
    <w:rsid w:val="07D700C7"/>
    <w:rsid w:val="08B9327F"/>
    <w:rsid w:val="08D13442"/>
    <w:rsid w:val="09176FB0"/>
    <w:rsid w:val="09533FE6"/>
    <w:rsid w:val="09B908E1"/>
    <w:rsid w:val="09F436BE"/>
    <w:rsid w:val="0A110EF8"/>
    <w:rsid w:val="0A1F51B5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1F236E"/>
    <w:rsid w:val="12617CA2"/>
    <w:rsid w:val="126F7A9E"/>
    <w:rsid w:val="12806471"/>
    <w:rsid w:val="129E4F37"/>
    <w:rsid w:val="132B6CD5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A374E69"/>
    <w:rsid w:val="1A382555"/>
    <w:rsid w:val="1A641A5F"/>
    <w:rsid w:val="1A69541E"/>
    <w:rsid w:val="1AD3257F"/>
    <w:rsid w:val="1B825603"/>
    <w:rsid w:val="1B9562F3"/>
    <w:rsid w:val="1BE53E44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B44CA3"/>
    <w:rsid w:val="21711F9E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543603E"/>
    <w:rsid w:val="25544B8C"/>
    <w:rsid w:val="25AF4F4A"/>
    <w:rsid w:val="26AA2D11"/>
    <w:rsid w:val="273E6DCF"/>
    <w:rsid w:val="27B965CC"/>
    <w:rsid w:val="27F11BE6"/>
    <w:rsid w:val="283E3E26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96543E"/>
    <w:rsid w:val="3B387C88"/>
    <w:rsid w:val="3B590203"/>
    <w:rsid w:val="3B991AD9"/>
    <w:rsid w:val="3C3E7A10"/>
    <w:rsid w:val="3CA55ED5"/>
    <w:rsid w:val="3DB437B3"/>
    <w:rsid w:val="3DBC025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810D90"/>
    <w:rsid w:val="41B07F23"/>
    <w:rsid w:val="436F6CB1"/>
    <w:rsid w:val="43C850F8"/>
    <w:rsid w:val="43E14906"/>
    <w:rsid w:val="44087F27"/>
    <w:rsid w:val="44143C86"/>
    <w:rsid w:val="44944D29"/>
    <w:rsid w:val="44C44333"/>
    <w:rsid w:val="467E6F07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A860EB7"/>
    <w:rsid w:val="4BD714D5"/>
    <w:rsid w:val="4BE472CF"/>
    <w:rsid w:val="4C0D4A20"/>
    <w:rsid w:val="4CFC20F2"/>
    <w:rsid w:val="4D150F30"/>
    <w:rsid w:val="4D625B9A"/>
    <w:rsid w:val="4D7D4098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B35"/>
    <w:rsid w:val="500B7FDF"/>
    <w:rsid w:val="50716B68"/>
    <w:rsid w:val="50A12733"/>
    <w:rsid w:val="51040D43"/>
    <w:rsid w:val="51053F7B"/>
    <w:rsid w:val="536A6992"/>
    <w:rsid w:val="537B44E9"/>
    <w:rsid w:val="538004D5"/>
    <w:rsid w:val="53DC1F8B"/>
    <w:rsid w:val="53FF0DCE"/>
    <w:rsid w:val="546467D8"/>
    <w:rsid w:val="54B32308"/>
    <w:rsid w:val="550414A4"/>
    <w:rsid w:val="552A2140"/>
    <w:rsid w:val="553B4B8E"/>
    <w:rsid w:val="55DD407B"/>
    <w:rsid w:val="55FA7969"/>
    <w:rsid w:val="55FA7FBF"/>
    <w:rsid w:val="56DE1851"/>
    <w:rsid w:val="57043721"/>
    <w:rsid w:val="57382FA9"/>
    <w:rsid w:val="57AF1C0F"/>
    <w:rsid w:val="585472F2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A4378B"/>
    <w:rsid w:val="5DF2120B"/>
    <w:rsid w:val="5EB441C1"/>
    <w:rsid w:val="5EF75534"/>
    <w:rsid w:val="5F1E5545"/>
    <w:rsid w:val="5F2202D9"/>
    <w:rsid w:val="5F24545E"/>
    <w:rsid w:val="5FB7552A"/>
    <w:rsid w:val="5FC859F9"/>
    <w:rsid w:val="5FE728A4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A50B23"/>
    <w:rsid w:val="65697997"/>
    <w:rsid w:val="65940B81"/>
    <w:rsid w:val="660C54C0"/>
    <w:rsid w:val="662E432E"/>
    <w:rsid w:val="66FB1513"/>
    <w:rsid w:val="67B86FC3"/>
    <w:rsid w:val="67CB3FCB"/>
    <w:rsid w:val="6884563F"/>
    <w:rsid w:val="68E35342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70274293"/>
    <w:rsid w:val="70466845"/>
    <w:rsid w:val="70487487"/>
    <w:rsid w:val="7056147F"/>
    <w:rsid w:val="709C6AFA"/>
    <w:rsid w:val="70BC041E"/>
    <w:rsid w:val="711619C4"/>
    <w:rsid w:val="716E72AD"/>
    <w:rsid w:val="71D47DFC"/>
    <w:rsid w:val="71DE00B7"/>
    <w:rsid w:val="71E64CC4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6476E"/>
    <w:rsid w:val="748A082B"/>
    <w:rsid w:val="757D48B4"/>
    <w:rsid w:val="76CA182F"/>
    <w:rsid w:val="76DD7CA5"/>
    <w:rsid w:val="778D60BE"/>
    <w:rsid w:val="77A670D1"/>
    <w:rsid w:val="77D11E0D"/>
    <w:rsid w:val="77DD3337"/>
    <w:rsid w:val="77E647CC"/>
    <w:rsid w:val="78A83684"/>
    <w:rsid w:val="78C34B12"/>
    <w:rsid w:val="78DE1386"/>
    <w:rsid w:val="79135808"/>
    <w:rsid w:val="794D5E7A"/>
    <w:rsid w:val="79D34622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D27BDF"/>
    <w:rsid w:val="7DF4180A"/>
    <w:rsid w:val="7E056285"/>
    <w:rsid w:val="7E297EB9"/>
    <w:rsid w:val="7E773A6A"/>
    <w:rsid w:val="7EF41898"/>
    <w:rsid w:val="7EFC074F"/>
    <w:rsid w:val="7F1825F2"/>
    <w:rsid w:val="7F4A4D43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字符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字符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字符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文本首行缩进 字符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字符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字符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字符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字符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字符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文本首行缩进 2 字符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字符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字符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字符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字符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字符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字符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字符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字符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字符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字符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字符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字符"/>
    <w:link w:val="5"/>
    <w:qFormat/>
    <w:uiPriority w:val="9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字符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字符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customStyle="1" w:styleId="139">
    <w:name w:val="列出段落2"/>
    <w:basedOn w:val="1"/>
    <w:unhideWhenUsed/>
    <w:qFormat/>
    <w:uiPriority w:val="99"/>
    <w:pPr>
      <w:ind w:firstLine="420" w:firstLineChars="200"/>
    </w:pPr>
  </w:style>
  <w:style w:type="paragraph" w:styleId="14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8" Type="http://schemas.openxmlformats.org/officeDocument/2006/relationships/fontTable" Target="fontTable.xml"/><Relationship Id="rId37" Type="http://schemas.openxmlformats.org/officeDocument/2006/relationships/customXml" Target="../customXml/item1.xml"/><Relationship Id="rId36" Type="http://schemas.openxmlformats.org/officeDocument/2006/relationships/numbering" Target="numbering.xml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3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00B3DC-22B5-458F-9AFB-3F38F145D9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17</Pages>
  <Words>416</Words>
  <Characters>2373</Characters>
  <Lines>19</Lines>
  <Paragraphs>5</Paragraphs>
  <TotalTime>18</TotalTime>
  <ScaleCrop>false</ScaleCrop>
  <LinksUpToDate>false</LinksUpToDate>
  <CharactersWithSpaces>2784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2019-10-18T08:17:00Z</dcterms:created>
  <dc:creator>jkzhao</dc:creator>
  <cp:lastModifiedBy>╰习惯被丶疼爱</cp:lastModifiedBy>
  <cp:lastPrinted>2012-05-30T07:28:00Z</cp:lastPrinted>
  <dcterms:modified xsi:type="dcterms:W3CDTF">2023-12-20T08:29:22Z</dcterms:modified>
  <dc:title>XX控制程序</dc:title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FA59D64DF97340999B51F708CB5E9BDF_12</vt:lpwstr>
  </property>
</Properties>
</file>