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 w:hAnsi="宋体"/>
                <w:sz w:val="72"/>
                <w:szCs w:val="72"/>
              </w:rPr>
              <w:t>学工域_学生档案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</w:rPr>
              <w:t>产品</w:t>
            </w:r>
            <w:r>
              <w:rPr>
                <w:rFonts w:hint="eastAsia" w:ascii="宋体"/>
                <w:sz w:val="72"/>
                <w:szCs w:val="72"/>
                <w:lang w:val="en-US" w:eastAsia="zh-CN"/>
              </w:rPr>
              <w:t>操作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tabs>
          <w:tab w:val="left" w:pos="2771"/>
        </w:tabs>
        <w:jc w:val="center"/>
        <w:rPr>
          <w:sz w:val="44"/>
          <w:szCs w:val="44"/>
        </w:rPr>
      </w:pP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bookmarkStart w:id="28" w:name="_GoBack"/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"_Toc153803165"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PC端使用说明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_Toc153803165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"_Toc153803166"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学校管理员/辅导员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_Toc153803166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"_Toc153803167"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档案管理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_Toc153803167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"_Toc153803168"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学生建档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_Toc153803168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"_Toc153803169"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档案转出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_Toc153803169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1.1.4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档案借阅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1.1.5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档案借阅申请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院系管理员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档案转出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档案借阅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10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档案借阅申请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学生档案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档案申请借阅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"_Toc153803179"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移动端使用说明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_Toc153803179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"_Toc153803180"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_Toc153803180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"_Toc153803181"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学生档案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_Toc153803181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"_Toc153803182"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档案申请借阅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_Toc153803182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16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"_Toc153803183"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3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常见问题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_Toc153803183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"_Toc153803184"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4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附录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_Toc153803184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18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  <w:bookmarkEnd w:id="28"/>
    </w:p>
    <w:p>
      <w:pPr>
        <w:rPr>
          <w:rFonts w:ascii="宋体" w:hAnsi="宋体"/>
        </w:rPr>
        <w:sectPr>
          <w:headerReference r:id="rId8" w:type="first"/>
          <w:footerReference r:id="rId9" w:type="first"/>
          <w:pgSz w:w="11906" w:h="16838"/>
          <w:pgMar w:top="1440" w:right="1800" w:bottom="1440" w:left="1800" w:header="1020" w:footer="358" w:gutter="0"/>
          <w:pgNumType w:fmt="upperRoman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</w:rPr>
        <w:fldChar w:fldCharType="end"/>
      </w:r>
    </w:p>
    <w:p>
      <w:pPr>
        <w:rPr>
          <w:rFonts w:ascii="宋体" w:hAnsi="宋体"/>
        </w:rPr>
        <w:sectPr>
          <w:type w:val="continuous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bookmarkEnd w:id="0"/>
    <w:p>
      <w:pPr>
        <w:pStyle w:val="2"/>
        <w:pageBreakBefore/>
        <w:ind w:left="431" w:hanging="431"/>
        <w:rPr>
          <w:sz w:val="36"/>
        </w:rPr>
      </w:pPr>
      <w:bookmarkStart w:id="1" w:name="_Toc153803165"/>
      <w:r>
        <w:rPr>
          <w:rFonts w:hint="eastAsia"/>
          <w:sz w:val="36"/>
        </w:rPr>
        <w:t>PC端使用说明</w:t>
      </w:r>
      <w:bookmarkEnd w:id="1"/>
    </w:p>
    <w:p>
      <w:pPr>
        <w:pStyle w:val="3"/>
        <w:ind w:left="828" w:hanging="828" w:hangingChars="275"/>
      </w:pPr>
      <w:bookmarkStart w:id="2" w:name="_Toc153803166"/>
      <w:r>
        <w:rPr>
          <w:rFonts w:hint="eastAsia"/>
        </w:rPr>
        <w:t>学校管理员/辅导员</w:t>
      </w:r>
      <w:bookmarkEnd w:id="2"/>
    </w:p>
    <w:p>
      <w:pPr>
        <w:pStyle w:val="4"/>
        <w:ind w:left="773" w:hanging="773" w:hangingChars="275"/>
      </w:pPr>
      <w:bookmarkStart w:id="3" w:name="_Toc153803167"/>
      <w:r>
        <w:rPr>
          <w:rFonts w:hint="eastAsia"/>
        </w:rPr>
        <w:t>档案管理</w:t>
      </w:r>
      <w:bookmarkEnd w:id="3"/>
    </w:p>
    <w:p>
      <w:pPr>
        <w:ind w:firstLine="420" w:firstLineChars="200"/>
      </w:pPr>
      <w:r>
        <w:rPr>
          <w:rFonts w:hint="eastAsia"/>
        </w:rPr>
        <w:t>业务管理员设置本校档案的材料类型，可查询本校学生以及毕业学生的档案状态，可对新生做建档操作，已经建档可以生成档案编号，对与毕业生可以操作暂留（已毕业但因为特殊原因档案暂留在校内）</w:t>
      </w:r>
    </w:p>
    <w:p>
      <w:r>
        <w:drawing>
          <wp:inline distT="0" distB="0" distL="0" distR="0">
            <wp:extent cx="5526405" cy="2276475"/>
            <wp:effectExtent l="0" t="0" r="0" b="0"/>
            <wp:docPr id="5184832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48324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526405" cy="2087880"/>
            <wp:effectExtent l="0" t="0" r="17145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088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新增、删除、编辑档案材料</w:t>
      </w:r>
    </w:p>
    <w:p>
      <w:r>
        <w:drawing>
          <wp:inline distT="0" distB="0" distL="0" distR="0">
            <wp:extent cx="5526405" cy="2691130"/>
            <wp:effectExtent l="0" t="0" r="0" b="0"/>
            <wp:docPr id="16130990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099004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勾选需要生成档案号的档案</w:t>
      </w:r>
    </w:p>
    <w:p>
      <w:r>
        <w:drawing>
          <wp:inline distT="0" distB="0" distL="0" distR="0">
            <wp:extent cx="5526405" cy="2933065"/>
            <wp:effectExtent l="0" t="0" r="1714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933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773" w:hanging="773" w:hangingChars="275"/>
      </w:pPr>
      <w:bookmarkStart w:id="4" w:name="_Toc153803168"/>
      <w:r>
        <w:rPr>
          <w:rFonts w:hint="eastAsia"/>
        </w:rPr>
        <w:t>学生建档</w:t>
      </w:r>
      <w:bookmarkEnd w:id="4"/>
    </w:p>
    <w:p>
      <w:pPr>
        <w:ind w:firstLine="840" w:firstLineChars="400"/>
      </w:pPr>
      <w:r>
        <w:rPr>
          <w:rFonts w:hint="eastAsia"/>
        </w:rPr>
        <w:t>提供业务管理员与院系的对新生建档,默认统计各学年各学院的建档比例。</w:t>
      </w:r>
    </w:p>
    <w:p>
      <w:pPr>
        <w:ind w:firstLine="840" w:firstLineChars="400"/>
      </w:pPr>
      <w:r>
        <w:rPr>
          <w:rFonts w:hint="eastAsia"/>
        </w:rPr>
        <w:t>点击明细查看具体档案信息。</w:t>
      </w:r>
    </w:p>
    <w:p>
      <w:r>
        <w:drawing>
          <wp:inline distT="0" distB="0" distL="0" distR="0">
            <wp:extent cx="5526405" cy="2691130"/>
            <wp:effectExtent l="0" t="0" r="0" b="0"/>
            <wp:docPr id="15006670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667030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首先导入需要建档的新生学号，然后再逐个对学生进行建档。</w:t>
      </w:r>
    </w:p>
    <w:p>
      <w:r>
        <w:drawing>
          <wp:inline distT="0" distB="0" distL="0" distR="0">
            <wp:extent cx="5526405" cy="2691130"/>
            <wp:effectExtent l="0" t="0" r="0" b="0"/>
            <wp:docPr id="1619460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46086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773" w:hanging="773" w:hangingChars="275"/>
      </w:pPr>
      <w:bookmarkStart w:id="5" w:name="_Toc153803169"/>
      <w:r>
        <w:rPr>
          <w:rFonts w:hint="eastAsia"/>
        </w:rPr>
        <w:t>档案转出</w:t>
      </w:r>
      <w:bookmarkEnd w:id="5"/>
    </w:p>
    <w:p>
      <w:pPr>
        <w:ind w:left="576"/>
        <w:rPr>
          <w:color w:val="000000"/>
        </w:rPr>
      </w:pPr>
      <w:r>
        <w:rPr>
          <w:rFonts w:hint="eastAsia"/>
          <w:color w:val="000000"/>
        </w:rPr>
        <w:t>为业务管理员、院系学工负责人对转校、毕业等原因需要转档案的学生进行档案转出</w:t>
      </w:r>
    </w:p>
    <w:p>
      <w:pPr>
        <w:rPr>
          <w:color w:val="000000"/>
        </w:rPr>
      </w:pPr>
      <w:r>
        <w:drawing>
          <wp:inline distT="0" distB="0" distL="0" distR="0">
            <wp:extent cx="5526405" cy="2691130"/>
            <wp:effectExtent l="0" t="0" r="0" b="0"/>
            <wp:docPr id="8821941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194172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/>
        </w:rPr>
      </w:pPr>
      <w:r>
        <w:drawing>
          <wp:inline distT="0" distB="0" distL="0" distR="0">
            <wp:extent cx="5526405" cy="2691130"/>
            <wp:effectExtent l="0" t="0" r="0" b="0"/>
            <wp:docPr id="10836137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613788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/>
        </w:rPr>
      </w:pPr>
      <w:r>
        <w:drawing>
          <wp:inline distT="0" distB="0" distL="0" distR="0">
            <wp:extent cx="5526405" cy="2691130"/>
            <wp:effectExtent l="0" t="0" r="0" b="0"/>
            <wp:docPr id="331088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08828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填写相关档案转出的信息</w:t>
      </w:r>
    </w:p>
    <w:p>
      <w:pPr>
        <w:pStyle w:val="4"/>
        <w:rPr>
          <w:color w:val="000000"/>
        </w:rPr>
      </w:pPr>
      <w:bookmarkStart w:id="6" w:name="_Toc153803170"/>
      <w:r>
        <w:rPr>
          <w:rFonts w:hint="eastAsia"/>
          <w:color w:val="000000"/>
        </w:rPr>
        <w:t>档案借阅</w:t>
      </w:r>
      <w:bookmarkEnd w:id="6"/>
    </w:p>
    <w:p>
      <w:r>
        <w:rPr>
          <w:rFonts w:hint="eastAsia"/>
        </w:rPr>
        <w:t>对档案借阅信息可进行通过、不通过、新增、删除、导出、借阅统计等操作</w:t>
      </w:r>
    </w:p>
    <w:p>
      <w:r>
        <w:drawing>
          <wp:inline distT="0" distB="0" distL="0" distR="0">
            <wp:extent cx="5526405" cy="2691130"/>
            <wp:effectExtent l="0" t="0" r="0" b="0"/>
            <wp:docPr id="21421205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120516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新增借阅信息</w:t>
      </w:r>
    </w:p>
    <w:p>
      <w:r>
        <w:drawing>
          <wp:inline distT="0" distB="0" distL="0" distR="0">
            <wp:extent cx="5657215" cy="2754630"/>
            <wp:effectExtent l="0" t="0" r="0" b="0"/>
            <wp:docPr id="2557129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712930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67810" cy="2759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填写相应信息进行保存</w:t>
      </w:r>
    </w:p>
    <w:p>
      <w:r>
        <w:drawing>
          <wp:inline distT="0" distB="0" distL="0" distR="0">
            <wp:extent cx="5017135" cy="2442845"/>
            <wp:effectExtent l="0" t="0" r="0" b="0"/>
            <wp:docPr id="8519719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971930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41822" cy="2455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勾选想要删除的信息点击删除</w:t>
      </w:r>
    </w:p>
    <w:p>
      <w:r>
        <w:drawing>
          <wp:inline distT="0" distB="0" distL="0" distR="0">
            <wp:extent cx="5526405" cy="2691130"/>
            <wp:effectExtent l="0" t="0" r="0" b="0"/>
            <wp:docPr id="6006954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695495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点击导出，将导出现有数据信息</w:t>
      </w:r>
    </w:p>
    <w:p>
      <w:r>
        <w:drawing>
          <wp:inline distT="0" distB="0" distL="0" distR="0">
            <wp:extent cx="5526405" cy="2691130"/>
            <wp:effectExtent l="0" t="0" r="0" b="0"/>
            <wp:docPr id="18549896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989671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7" w:name="_Toc153803171"/>
      <w:r>
        <w:rPr>
          <w:rFonts w:hint="eastAsia"/>
        </w:rPr>
        <w:t>档案借阅申请</w:t>
      </w:r>
      <w:bookmarkEnd w:id="7"/>
    </w:p>
    <w:p>
      <w:r>
        <w:drawing>
          <wp:inline distT="0" distB="0" distL="0" distR="0">
            <wp:extent cx="5526405" cy="2691130"/>
            <wp:effectExtent l="0" t="0" r="0" b="0"/>
            <wp:docPr id="14461127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112788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点击申请，填写相应信息，点击提交即可完成对学生档案借阅的申请。</w:t>
      </w:r>
    </w:p>
    <w:p>
      <w:r>
        <w:drawing>
          <wp:inline distT="0" distB="0" distL="0" distR="0">
            <wp:extent cx="5526405" cy="2691130"/>
            <wp:effectExtent l="0" t="0" r="0" b="0"/>
            <wp:docPr id="6381650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165019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查看借阅具体信息</w:t>
      </w:r>
    </w:p>
    <w:p>
      <w:r>
        <w:drawing>
          <wp:inline distT="0" distB="0" distL="0" distR="0">
            <wp:extent cx="5526405" cy="2691130"/>
            <wp:effectExtent l="0" t="0" r="0" b="0"/>
            <wp:docPr id="5715642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64271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26405" cy="2691130"/>
            <wp:effectExtent l="0" t="0" r="0" b="0"/>
            <wp:docPr id="5959746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974654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left="828" w:hanging="828" w:hangingChars="275"/>
      </w:pPr>
      <w:bookmarkStart w:id="8" w:name="_Toc153803172"/>
      <w:r>
        <w:rPr>
          <w:rFonts w:hint="eastAsia"/>
        </w:rPr>
        <w:t>院系管理员</w:t>
      </w:r>
      <w:bookmarkEnd w:id="8"/>
    </w:p>
    <w:p>
      <w:pPr>
        <w:pStyle w:val="4"/>
        <w:ind w:left="773" w:hanging="773" w:hangingChars="275"/>
      </w:pPr>
      <w:bookmarkStart w:id="9" w:name="_Toc153803173"/>
      <w:r>
        <w:rPr>
          <w:rFonts w:hint="eastAsia"/>
        </w:rPr>
        <w:t>档案转出</w:t>
      </w:r>
      <w:bookmarkEnd w:id="9"/>
    </w:p>
    <w:p>
      <w:pPr>
        <w:ind w:left="576"/>
        <w:rPr>
          <w:color w:val="000000"/>
        </w:rPr>
      </w:pPr>
      <w:r>
        <w:rPr>
          <w:rFonts w:hint="eastAsia"/>
          <w:color w:val="000000"/>
        </w:rPr>
        <w:t>为业务管理员、院系学工负责人对转校、毕业等原因需要转档案的学生进行档案转出</w:t>
      </w:r>
    </w:p>
    <w:p>
      <w:pPr>
        <w:rPr>
          <w:color w:val="000000"/>
        </w:rPr>
      </w:pPr>
      <w:r>
        <w:drawing>
          <wp:inline distT="0" distB="0" distL="0" distR="0">
            <wp:extent cx="5526405" cy="2691130"/>
            <wp:effectExtent l="0" t="0" r="0" b="0"/>
            <wp:docPr id="1057141760" name="图片 1057141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141760" name="图片 105714176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/>
        </w:rPr>
      </w:pPr>
      <w:r>
        <w:drawing>
          <wp:inline distT="0" distB="0" distL="0" distR="0">
            <wp:extent cx="5526405" cy="2691130"/>
            <wp:effectExtent l="0" t="0" r="0" b="0"/>
            <wp:docPr id="1478619151" name="图片 1478619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619151" name="图片 147861915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000000"/>
        </w:rPr>
      </w:pPr>
      <w:r>
        <w:drawing>
          <wp:inline distT="0" distB="0" distL="0" distR="0">
            <wp:extent cx="5526405" cy="2691130"/>
            <wp:effectExtent l="0" t="0" r="0" b="0"/>
            <wp:docPr id="315509064" name="图片 315509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509064" name="图片 31550906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/>
          <w:color w:val="000000"/>
        </w:rPr>
        <w:t>填写相关档案转出的信息</w:t>
      </w:r>
    </w:p>
    <w:p>
      <w:pPr>
        <w:pStyle w:val="4"/>
        <w:rPr>
          <w:color w:val="000000"/>
        </w:rPr>
      </w:pPr>
      <w:bookmarkStart w:id="10" w:name="_Toc153803174"/>
      <w:r>
        <w:rPr>
          <w:rFonts w:hint="eastAsia"/>
          <w:color w:val="000000"/>
        </w:rPr>
        <w:t>档案借阅</w:t>
      </w:r>
      <w:bookmarkEnd w:id="10"/>
    </w:p>
    <w:p>
      <w:r>
        <w:rPr>
          <w:rFonts w:hint="eastAsia"/>
        </w:rPr>
        <w:t>对档案借阅信息可进行通过、不通过、新增、删除、导出、借阅统计等操作</w:t>
      </w:r>
    </w:p>
    <w:p>
      <w:r>
        <w:drawing>
          <wp:inline distT="0" distB="0" distL="0" distR="0">
            <wp:extent cx="5526405" cy="2691130"/>
            <wp:effectExtent l="0" t="0" r="0" b="0"/>
            <wp:docPr id="962881930" name="图片 962881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881930" name="图片 96288193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新增借阅信息</w:t>
      </w:r>
    </w:p>
    <w:p>
      <w:r>
        <w:drawing>
          <wp:inline distT="0" distB="0" distL="0" distR="0">
            <wp:extent cx="5657215" cy="2754630"/>
            <wp:effectExtent l="0" t="0" r="0" b="0"/>
            <wp:docPr id="1272620283" name="图片 1272620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620283" name="图片 127262028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67810" cy="2759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填写相应信息进行保存</w:t>
      </w:r>
    </w:p>
    <w:p>
      <w:r>
        <w:drawing>
          <wp:inline distT="0" distB="0" distL="0" distR="0">
            <wp:extent cx="5017135" cy="2442845"/>
            <wp:effectExtent l="0" t="0" r="0" b="0"/>
            <wp:docPr id="1848471658" name="图片 1848471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471658" name="图片 184847165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41822" cy="2455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勾选想要删除的信息点击删除</w:t>
      </w:r>
    </w:p>
    <w:p>
      <w:r>
        <w:drawing>
          <wp:inline distT="0" distB="0" distL="0" distR="0">
            <wp:extent cx="5526405" cy="2691130"/>
            <wp:effectExtent l="0" t="0" r="0" b="0"/>
            <wp:docPr id="570913660" name="图片 570913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913660" name="图片 57091366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点击导出，将导出现有数据信息</w:t>
      </w:r>
    </w:p>
    <w:p>
      <w:r>
        <w:drawing>
          <wp:inline distT="0" distB="0" distL="0" distR="0">
            <wp:extent cx="5526405" cy="2691130"/>
            <wp:effectExtent l="0" t="0" r="0" b="0"/>
            <wp:docPr id="1345443603" name="图片 1345443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443603" name="图片 134544360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1" w:name="_Toc153803175"/>
      <w:r>
        <w:rPr>
          <w:rFonts w:hint="eastAsia"/>
        </w:rPr>
        <w:t>档案借阅申请</w:t>
      </w:r>
      <w:bookmarkEnd w:id="11"/>
    </w:p>
    <w:p>
      <w:r>
        <w:drawing>
          <wp:inline distT="0" distB="0" distL="0" distR="0">
            <wp:extent cx="5526405" cy="2691130"/>
            <wp:effectExtent l="0" t="0" r="0" b="0"/>
            <wp:docPr id="1876453658" name="图片 1876453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453658" name="图片 187645365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点击申请，填写相应信息，点击提交即可完成对学生档案借阅的申请。</w:t>
      </w:r>
    </w:p>
    <w:p>
      <w:r>
        <w:drawing>
          <wp:inline distT="0" distB="0" distL="0" distR="0">
            <wp:extent cx="5526405" cy="2691130"/>
            <wp:effectExtent l="0" t="0" r="0" b="0"/>
            <wp:docPr id="1599312005" name="图片 1599312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9312005" name="图片 159931200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查看借阅具体信息</w:t>
      </w:r>
    </w:p>
    <w:p>
      <w:r>
        <w:drawing>
          <wp:inline distT="0" distB="0" distL="0" distR="0">
            <wp:extent cx="5526405" cy="2691130"/>
            <wp:effectExtent l="0" t="0" r="0" b="0"/>
            <wp:docPr id="964817243" name="图片 964817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817243" name="图片 96481724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26405" cy="2691130"/>
            <wp:effectExtent l="0" t="0" r="0" b="0"/>
            <wp:docPr id="1855940409" name="图片 1855940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940409" name="图片 185594040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left="828" w:hanging="828" w:hangingChars="275"/>
      </w:pPr>
      <w:bookmarkStart w:id="12" w:name="_Toc153803176"/>
      <w:bookmarkStart w:id="13" w:name="_Toc152841208"/>
      <w:r>
        <w:rPr>
          <w:rFonts w:hint="eastAsia"/>
        </w:rPr>
        <w:t>学生</w:t>
      </w:r>
      <w:bookmarkEnd w:id="12"/>
      <w:bookmarkEnd w:id="13"/>
    </w:p>
    <w:p>
      <w:pPr>
        <w:pStyle w:val="4"/>
        <w:ind w:left="773" w:hanging="773" w:hangingChars="275"/>
      </w:pPr>
      <w:bookmarkStart w:id="14" w:name="_Toc152841209"/>
      <w:bookmarkStart w:id="15" w:name="_Toc153803177"/>
      <w:r>
        <w:rPr>
          <w:rFonts w:hint="eastAsia"/>
        </w:rPr>
        <w:t>学生档案</w:t>
      </w:r>
      <w:bookmarkEnd w:id="14"/>
      <w:bookmarkEnd w:id="15"/>
    </w:p>
    <w:p>
      <w:pPr>
        <w:ind w:firstLine="420" w:firstLineChars="200"/>
        <w:rPr>
          <w:color w:val="000000"/>
        </w:rPr>
      </w:pPr>
      <w:r>
        <w:rPr>
          <w:rFonts w:hint="eastAsia"/>
          <w:color w:val="000000"/>
        </w:rPr>
        <w:t>给在校学生登录查看自己的档案状态</w:t>
      </w:r>
    </w:p>
    <w:p>
      <w:r>
        <w:drawing>
          <wp:inline distT="0" distB="0" distL="0" distR="0">
            <wp:extent cx="5526405" cy="2691130"/>
            <wp:effectExtent l="0" t="0" r="0" b="0"/>
            <wp:docPr id="13686099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09903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26405" cy="2013585"/>
            <wp:effectExtent l="0" t="0" r="0" b="0"/>
            <wp:docPr id="20893058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9305822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01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6" w:name="_Toc153803178"/>
      <w:bookmarkStart w:id="17" w:name="_Toc152841210"/>
      <w:r>
        <w:rPr>
          <w:rFonts w:hint="eastAsia"/>
        </w:rPr>
        <w:t>档案申请借阅</w:t>
      </w:r>
      <w:bookmarkEnd w:id="16"/>
      <w:bookmarkEnd w:id="17"/>
    </w:p>
    <w:p>
      <w:pPr>
        <w:jc w:val="left"/>
      </w:pPr>
      <w:r>
        <w:rPr>
          <w:rFonts w:hint="eastAsia"/>
        </w:rPr>
        <w:t>对自己的档案进行申请借阅查看，填写相应信息，点击提交完成申请</w:t>
      </w:r>
    </w:p>
    <w:p>
      <w:r>
        <w:drawing>
          <wp:inline distT="0" distB="0" distL="0" distR="0">
            <wp:extent cx="5526405" cy="2691130"/>
            <wp:effectExtent l="0" t="0" r="0" b="0"/>
            <wp:docPr id="1425184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18493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26405" cy="2691130"/>
            <wp:effectExtent l="0" t="0" r="0" b="0"/>
            <wp:docPr id="14475975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597540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bookmarkStart w:id="18" w:name="_Toc152841211"/>
      <w:bookmarkStart w:id="19" w:name="_Toc153803179"/>
      <w:r>
        <w:rPr>
          <w:rFonts w:hint="eastAsia"/>
        </w:rPr>
        <w:t>移动端使用说明</w:t>
      </w:r>
      <w:bookmarkEnd w:id="18"/>
      <w:bookmarkEnd w:id="19"/>
    </w:p>
    <w:p>
      <w:pPr>
        <w:pStyle w:val="3"/>
        <w:ind w:left="828" w:hanging="828" w:hangingChars="275"/>
      </w:pPr>
      <w:bookmarkStart w:id="20" w:name="_Toc153803180"/>
      <w:bookmarkStart w:id="21" w:name="_Toc152841212"/>
      <w:r>
        <w:rPr>
          <w:rFonts w:hint="eastAsia"/>
        </w:rPr>
        <w:t>学生</w:t>
      </w:r>
      <w:bookmarkEnd w:id="20"/>
      <w:bookmarkEnd w:id="21"/>
    </w:p>
    <w:p>
      <w:pPr>
        <w:pStyle w:val="4"/>
      </w:pPr>
      <w:bookmarkStart w:id="22" w:name="_Toc152841213"/>
      <w:bookmarkStart w:id="23" w:name="_Toc153803181"/>
      <w:r>
        <w:rPr>
          <w:rFonts w:hint="eastAsia"/>
        </w:rPr>
        <w:t>学生档案</w:t>
      </w:r>
      <w:bookmarkEnd w:id="22"/>
      <w:bookmarkEnd w:id="23"/>
    </w:p>
    <w:p>
      <w:pPr>
        <w:ind w:firstLine="420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在校生可</w:t>
      </w:r>
      <w:r>
        <w:rPr>
          <w:rFonts w:hint="eastAsia" w:ascii="宋体" w:hAnsi="宋体"/>
          <w:sz w:val="24"/>
        </w:rPr>
        <w:t>在移动端</w:t>
      </w:r>
      <w:r>
        <w:rPr>
          <w:rFonts w:ascii="宋体" w:hAnsi="宋体"/>
          <w:sz w:val="24"/>
        </w:rPr>
        <w:t>查询本人档案状态及档案情况。</w:t>
      </w:r>
    </w:p>
    <w:p>
      <w:pPr>
        <w:jc w:val="center"/>
      </w:pPr>
      <w:r>
        <w:drawing>
          <wp:inline distT="0" distB="0" distL="0" distR="0">
            <wp:extent cx="3629025" cy="7820025"/>
            <wp:effectExtent l="0" t="0" r="9525" b="9525"/>
            <wp:docPr id="5778175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817581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782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4" w:name="_Toc153803182"/>
      <w:bookmarkStart w:id="25" w:name="_Toc152841214"/>
      <w:r>
        <w:rPr>
          <w:rFonts w:hint="eastAsia"/>
        </w:rPr>
        <w:t>档案申请借阅</w:t>
      </w:r>
      <w:bookmarkEnd w:id="24"/>
      <w:bookmarkEnd w:id="25"/>
    </w:p>
    <w:p>
      <w:pPr>
        <w:jc w:val="left"/>
      </w:pPr>
      <w:r>
        <w:rPr>
          <w:rFonts w:hint="eastAsia"/>
        </w:rPr>
        <w:t>对自己的档案进行申请借阅查看，填写相应信息，点击保存完成申请</w:t>
      </w:r>
    </w:p>
    <w:p>
      <w:pPr>
        <w:jc w:val="left"/>
      </w:pPr>
    </w:p>
    <w:p>
      <w:pPr>
        <w:jc w:val="center"/>
      </w:pPr>
      <w:r>
        <w:drawing>
          <wp:inline distT="0" distB="0" distL="0" distR="0">
            <wp:extent cx="2419985" cy="5229225"/>
            <wp:effectExtent l="0" t="0" r="0" b="0"/>
            <wp:docPr id="14854283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428351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25076" cy="5239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438400" cy="5204460"/>
            <wp:effectExtent l="0" t="0" r="0" b="0"/>
            <wp:docPr id="11963715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371537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41137" cy="5210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2287270" cy="5011420"/>
            <wp:effectExtent l="0" t="0" r="0" b="0"/>
            <wp:docPr id="9637002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700291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291526" cy="5020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2"/>
      </w:pPr>
      <w:bookmarkStart w:id="26" w:name="_Toc153803183"/>
      <w:r>
        <w:t>常见问题</w:t>
      </w:r>
      <w:bookmarkEnd w:id="26"/>
    </w:p>
    <w:p>
      <w:pPr>
        <w:pStyle w:val="2"/>
      </w:pPr>
      <w:bookmarkStart w:id="27" w:name="_Toc153803184"/>
      <w:r>
        <w:t>附录</w:t>
      </w:r>
      <w:bookmarkEnd w:id="27"/>
    </w:p>
    <w:p>
      <w:pPr>
        <w:ind w:firstLine="420"/>
        <w:rPr>
          <w:rFonts w:ascii="宋体" w:hAnsi="宋体" w:cs="宋体"/>
        </w:rPr>
      </w:pPr>
    </w:p>
    <w:p>
      <w:pPr>
        <w:jc w:val="right"/>
        <w:rPr>
          <w:rFonts w:ascii="宋体" w:hAnsi="宋体"/>
        </w:rPr>
      </w:pPr>
      <w:r>
        <w:rPr>
          <w:rFonts w:hint="eastAsia"/>
          <w:b/>
        </w:rPr>
        <w:t>＝＝文档结束＝＝</w:t>
      </w:r>
    </w:p>
    <w:sectPr>
      <w:headerReference r:id="rId10" w:type="default"/>
      <w:footerReference r:id="rId11" w:type="default"/>
      <w:pgSz w:w="11906" w:h="16838"/>
      <w:pgMar w:top="1440" w:right="1406" w:bottom="1440" w:left="1797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 xml:space="preserve">第 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 xml:space="preserve"> 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68" w:tblpY="15416"/>
      <w:tblOverlap w:val="never"/>
      <w:tblW w:w="875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416"/>
      <w:gridCol w:w="233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274" w:hRule="atLeast"/>
      </w:trPr>
      <w:tc>
        <w:tcPr>
          <w:tcW w:w="6416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both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江苏金智教育信息</w:t>
          </w:r>
          <w:r>
            <w:rPr>
              <w:rFonts w:hint="eastAsia" w:cs="Arial" w:asciiTheme="majorEastAsia" w:hAnsiTheme="majorEastAsia" w:eastAsiaTheme="majorEastAsia"/>
              <w:kern w:val="0"/>
              <w:sz w:val="21"/>
              <w:szCs w:val="21"/>
            </w:rPr>
            <w:t>股份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334" w:type="dxa"/>
          <w:tcBorders>
            <w:lef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right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第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begin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instrText xml:space="preserve">PAGE   \* MERGEFORMAT</w:instrTex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separate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  <w:lang w:val="zh-CN"/>
            </w:rPr>
            <w:t>I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end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页</w:t>
          </w:r>
        </w:p>
      </w:tc>
    </w:tr>
  </w:tbl>
  <w:p>
    <w:pPr>
      <w:pStyle w:val="28"/>
      <w:rPr>
        <w:rFonts w:ascii="宋体" w:hAnsi="宋体"/>
      </w:rPr>
    </w:pPr>
  </w:p>
  <w:p>
    <w:pPr>
      <w:pStyle w:val="2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9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18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8695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418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4" name="图片 33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图片 33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XXX学校数字化校园项目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学工域_学生档案_产品实施手册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未审核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8695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418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5" name="图片 25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图片 25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学工域_学生档案_产品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221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94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6" name="图片 34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34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94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94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学工域_学生档案_产品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94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jNjZjlmNWI1ZWY5MDZmZjEyMDE1MzI5ZmIwYWI0OWMifQ=="/>
  </w:docVars>
  <w:rsids>
    <w:rsidRoot w:val="00172A27"/>
    <w:rsid w:val="00001329"/>
    <w:rsid w:val="00002002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D1D"/>
    <w:rsid w:val="00006046"/>
    <w:rsid w:val="00006301"/>
    <w:rsid w:val="000064B8"/>
    <w:rsid w:val="0000732F"/>
    <w:rsid w:val="0000743D"/>
    <w:rsid w:val="000075FF"/>
    <w:rsid w:val="00007B98"/>
    <w:rsid w:val="00010DDD"/>
    <w:rsid w:val="00010F9A"/>
    <w:rsid w:val="0001197A"/>
    <w:rsid w:val="00013A4E"/>
    <w:rsid w:val="00013B24"/>
    <w:rsid w:val="00013EB0"/>
    <w:rsid w:val="00014099"/>
    <w:rsid w:val="0001450D"/>
    <w:rsid w:val="00014519"/>
    <w:rsid w:val="00014B8F"/>
    <w:rsid w:val="0001524A"/>
    <w:rsid w:val="00015518"/>
    <w:rsid w:val="00016198"/>
    <w:rsid w:val="00016B89"/>
    <w:rsid w:val="0001758D"/>
    <w:rsid w:val="00017AF6"/>
    <w:rsid w:val="00017DD1"/>
    <w:rsid w:val="00017E07"/>
    <w:rsid w:val="000201D3"/>
    <w:rsid w:val="00021016"/>
    <w:rsid w:val="000214F1"/>
    <w:rsid w:val="00021637"/>
    <w:rsid w:val="00021B42"/>
    <w:rsid w:val="00021FF5"/>
    <w:rsid w:val="00022198"/>
    <w:rsid w:val="00022278"/>
    <w:rsid w:val="00022338"/>
    <w:rsid w:val="00022EDE"/>
    <w:rsid w:val="000241ED"/>
    <w:rsid w:val="00024A82"/>
    <w:rsid w:val="0002523C"/>
    <w:rsid w:val="000252B8"/>
    <w:rsid w:val="0002554D"/>
    <w:rsid w:val="0002566C"/>
    <w:rsid w:val="0002595C"/>
    <w:rsid w:val="00025C1D"/>
    <w:rsid w:val="00025C84"/>
    <w:rsid w:val="00025C91"/>
    <w:rsid w:val="00025D84"/>
    <w:rsid w:val="00026183"/>
    <w:rsid w:val="0002686B"/>
    <w:rsid w:val="00026F2D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66F4"/>
    <w:rsid w:val="00036F9A"/>
    <w:rsid w:val="000376B8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4BBB"/>
    <w:rsid w:val="00044BE8"/>
    <w:rsid w:val="00045C24"/>
    <w:rsid w:val="00045F49"/>
    <w:rsid w:val="00046262"/>
    <w:rsid w:val="000477F0"/>
    <w:rsid w:val="000502FB"/>
    <w:rsid w:val="000503A6"/>
    <w:rsid w:val="0005061E"/>
    <w:rsid w:val="00050919"/>
    <w:rsid w:val="00050C94"/>
    <w:rsid w:val="000517AB"/>
    <w:rsid w:val="00051D4B"/>
    <w:rsid w:val="00051D72"/>
    <w:rsid w:val="00051DBE"/>
    <w:rsid w:val="00052332"/>
    <w:rsid w:val="00052335"/>
    <w:rsid w:val="00052BF4"/>
    <w:rsid w:val="000539D9"/>
    <w:rsid w:val="0005409A"/>
    <w:rsid w:val="00054C31"/>
    <w:rsid w:val="00055AE5"/>
    <w:rsid w:val="00055AF5"/>
    <w:rsid w:val="00056515"/>
    <w:rsid w:val="000568EE"/>
    <w:rsid w:val="000568F4"/>
    <w:rsid w:val="0005798D"/>
    <w:rsid w:val="00060272"/>
    <w:rsid w:val="0006064B"/>
    <w:rsid w:val="000609CD"/>
    <w:rsid w:val="000616CD"/>
    <w:rsid w:val="00061911"/>
    <w:rsid w:val="000619F2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6031"/>
    <w:rsid w:val="00066665"/>
    <w:rsid w:val="00066F3D"/>
    <w:rsid w:val="0006738D"/>
    <w:rsid w:val="000673C4"/>
    <w:rsid w:val="00067CBC"/>
    <w:rsid w:val="00070172"/>
    <w:rsid w:val="000707FC"/>
    <w:rsid w:val="00070967"/>
    <w:rsid w:val="00070D05"/>
    <w:rsid w:val="00070D6F"/>
    <w:rsid w:val="00071C22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DA1"/>
    <w:rsid w:val="000770C9"/>
    <w:rsid w:val="000772C9"/>
    <w:rsid w:val="00077AA7"/>
    <w:rsid w:val="00077AE9"/>
    <w:rsid w:val="00077C26"/>
    <w:rsid w:val="000804C8"/>
    <w:rsid w:val="000814FE"/>
    <w:rsid w:val="000816ED"/>
    <w:rsid w:val="0008202B"/>
    <w:rsid w:val="000822B2"/>
    <w:rsid w:val="0008261D"/>
    <w:rsid w:val="00082D04"/>
    <w:rsid w:val="0008398A"/>
    <w:rsid w:val="00084439"/>
    <w:rsid w:val="00086329"/>
    <w:rsid w:val="0008643E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34E5"/>
    <w:rsid w:val="0009464B"/>
    <w:rsid w:val="00094C3A"/>
    <w:rsid w:val="000954C5"/>
    <w:rsid w:val="000963B7"/>
    <w:rsid w:val="000963DD"/>
    <w:rsid w:val="0009649E"/>
    <w:rsid w:val="0009675D"/>
    <w:rsid w:val="00096A7A"/>
    <w:rsid w:val="000975CE"/>
    <w:rsid w:val="00097927"/>
    <w:rsid w:val="00097E03"/>
    <w:rsid w:val="000A00A2"/>
    <w:rsid w:val="000A03E7"/>
    <w:rsid w:val="000A1ACA"/>
    <w:rsid w:val="000A281E"/>
    <w:rsid w:val="000A2A13"/>
    <w:rsid w:val="000A3526"/>
    <w:rsid w:val="000A39D9"/>
    <w:rsid w:val="000A3A64"/>
    <w:rsid w:val="000A4215"/>
    <w:rsid w:val="000A44DF"/>
    <w:rsid w:val="000A545A"/>
    <w:rsid w:val="000A5D79"/>
    <w:rsid w:val="000A65B0"/>
    <w:rsid w:val="000A6AD9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396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908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A73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6677"/>
    <w:rsid w:val="000D7585"/>
    <w:rsid w:val="000D7C84"/>
    <w:rsid w:val="000E0735"/>
    <w:rsid w:val="000E08AF"/>
    <w:rsid w:val="000E2C8E"/>
    <w:rsid w:val="000E321B"/>
    <w:rsid w:val="000E32CF"/>
    <w:rsid w:val="000E56E5"/>
    <w:rsid w:val="000E5A71"/>
    <w:rsid w:val="000E5E8C"/>
    <w:rsid w:val="000E650E"/>
    <w:rsid w:val="000E6AEF"/>
    <w:rsid w:val="000E6C97"/>
    <w:rsid w:val="000E7713"/>
    <w:rsid w:val="000E79A2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242"/>
    <w:rsid w:val="000F6AC1"/>
    <w:rsid w:val="000F77D6"/>
    <w:rsid w:val="001000D9"/>
    <w:rsid w:val="00100550"/>
    <w:rsid w:val="0010078E"/>
    <w:rsid w:val="00100C06"/>
    <w:rsid w:val="00100C41"/>
    <w:rsid w:val="00100FC1"/>
    <w:rsid w:val="001019F5"/>
    <w:rsid w:val="00102989"/>
    <w:rsid w:val="00102CC8"/>
    <w:rsid w:val="00102F75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A23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7D7C"/>
    <w:rsid w:val="0013093D"/>
    <w:rsid w:val="00130B5C"/>
    <w:rsid w:val="00130E4F"/>
    <w:rsid w:val="00131706"/>
    <w:rsid w:val="00132312"/>
    <w:rsid w:val="001333D0"/>
    <w:rsid w:val="00133B85"/>
    <w:rsid w:val="00133C08"/>
    <w:rsid w:val="00133F86"/>
    <w:rsid w:val="00135945"/>
    <w:rsid w:val="00135AF2"/>
    <w:rsid w:val="00135ED9"/>
    <w:rsid w:val="001375A0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5C4"/>
    <w:rsid w:val="001447C6"/>
    <w:rsid w:val="001448DA"/>
    <w:rsid w:val="00144BE4"/>
    <w:rsid w:val="00144E81"/>
    <w:rsid w:val="00145744"/>
    <w:rsid w:val="00145BC0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CC1"/>
    <w:rsid w:val="00151D27"/>
    <w:rsid w:val="00152FF0"/>
    <w:rsid w:val="00153013"/>
    <w:rsid w:val="00153176"/>
    <w:rsid w:val="00153225"/>
    <w:rsid w:val="00153A36"/>
    <w:rsid w:val="001540F7"/>
    <w:rsid w:val="00154FA7"/>
    <w:rsid w:val="0015518E"/>
    <w:rsid w:val="00155C44"/>
    <w:rsid w:val="00155FDD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B33"/>
    <w:rsid w:val="001667E2"/>
    <w:rsid w:val="001669D4"/>
    <w:rsid w:val="00166F09"/>
    <w:rsid w:val="00166F17"/>
    <w:rsid w:val="001671C8"/>
    <w:rsid w:val="001674F3"/>
    <w:rsid w:val="00167758"/>
    <w:rsid w:val="00167C79"/>
    <w:rsid w:val="00170429"/>
    <w:rsid w:val="00170DF9"/>
    <w:rsid w:val="00171158"/>
    <w:rsid w:val="00171658"/>
    <w:rsid w:val="00171B04"/>
    <w:rsid w:val="00171D48"/>
    <w:rsid w:val="00172A27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BA7"/>
    <w:rsid w:val="0018708C"/>
    <w:rsid w:val="00187760"/>
    <w:rsid w:val="00190823"/>
    <w:rsid w:val="0019220E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0F37"/>
    <w:rsid w:val="001A3377"/>
    <w:rsid w:val="001A418E"/>
    <w:rsid w:val="001A44AE"/>
    <w:rsid w:val="001A525F"/>
    <w:rsid w:val="001A6B05"/>
    <w:rsid w:val="001A6FCC"/>
    <w:rsid w:val="001A7A67"/>
    <w:rsid w:val="001A7C54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1370"/>
    <w:rsid w:val="001C1970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4A08"/>
    <w:rsid w:val="001E5325"/>
    <w:rsid w:val="001E5336"/>
    <w:rsid w:val="001E537E"/>
    <w:rsid w:val="001E60BC"/>
    <w:rsid w:val="001E6A68"/>
    <w:rsid w:val="001E6BE9"/>
    <w:rsid w:val="001E6C81"/>
    <w:rsid w:val="001E6E7E"/>
    <w:rsid w:val="001E6EDB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9F9"/>
    <w:rsid w:val="001F282E"/>
    <w:rsid w:val="001F3C1E"/>
    <w:rsid w:val="001F3CAE"/>
    <w:rsid w:val="001F4450"/>
    <w:rsid w:val="001F4B5D"/>
    <w:rsid w:val="001F5311"/>
    <w:rsid w:val="001F622E"/>
    <w:rsid w:val="001F6364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5931"/>
    <w:rsid w:val="00206264"/>
    <w:rsid w:val="0020734D"/>
    <w:rsid w:val="0020769C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7ED"/>
    <w:rsid w:val="00216A1A"/>
    <w:rsid w:val="002173D2"/>
    <w:rsid w:val="002206BD"/>
    <w:rsid w:val="00220731"/>
    <w:rsid w:val="00221094"/>
    <w:rsid w:val="00221235"/>
    <w:rsid w:val="00221925"/>
    <w:rsid w:val="0022267F"/>
    <w:rsid w:val="002230FC"/>
    <w:rsid w:val="002233C7"/>
    <w:rsid w:val="00223D49"/>
    <w:rsid w:val="00223FEF"/>
    <w:rsid w:val="002240B0"/>
    <w:rsid w:val="00224AEF"/>
    <w:rsid w:val="00224D7F"/>
    <w:rsid w:val="00225FBB"/>
    <w:rsid w:val="002266E4"/>
    <w:rsid w:val="002268FD"/>
    <w:rsid w:val="0022724E"/>
    <w:rsid w:val="00227708"/>
    <w:rsid w:val="00230391"/>
    <w:rsid w:val="0023057B"/>
    <w:rsid w:val="002306E2"/>
    <w:rsid w:val="002307EA"/>
    <w:rsid w:val="0023125E"/>
    <w:rsid w:val="0023158B"/>
    <w:rsid w:val="00231D71"/>
    <w:rsid w:val="002327CB"/>
    <w:rsid w:val="002333A4"/>
    <w:rsid w:val="0023344C"/>
    <w:rsid w:val="002335D8"/>
    <w:rsid w:val="00233F64"/>
    <w:rsid w:val="0023477A"/>
    <w:rsid w:val="002354AF"/>
    <w:rsid w:val="00235B2A"/>
    <w:rsid w:val="00235B53"/>
    <w:rsid w:val="00235C08"/>
    <w:rsid w:val="00235C28"/>
    <w:rsid w:val="00235FE8"/>
    <w:rsid w:val="002362F8"/>
    <w:rsid w:val="00236A6F"/>
    <w:rsid w:val="0023701E"/>
    <w:rsid w:val="00237574"/>
    <w:rsid w:val="002376C9"/>
    <w:rsid w:val="00237928"/>
    <w:rsid w:val="002379F5"/>
    <w:rsid w:val="00240A2C"/>
    <w:rsid w:val="00240E2D"/>
    <w:rsid w:val="002416B0"/>
    <w:rsid w:val="00241C58"/>
    <w:rsid w:val="00242208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247A"/>
    <w:rsid w:val="00252E23"/>
    <w:rsid w:val="00252FD5"/>
    <w:rsid w:val="00253D87"/>
    <w:rsid w:val="00253E57"/>
    <w:rsid w:val="00254336"/>
    <w:rsid w:val="00255D75"/>
    <w:rsid w:val="00255DD3"/>
    <w:rsid w:val="00256A27"/>
    <w:rsid w:val="00257625"/>
    <w:rsid w:val="00260301"/>
    <w:rsid w:val="0026170C"/>
    <w:rsid w:val="00262E4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C1B"/>
    <w:rsid w:val="00270E3F"/>
    <w:rsid w:val="0027177C"/>
    <w:rsid w:val="00271E6A"/>
    <w:rsid w:val="002726E9"/>
    <w:rsid w:val="00273925"/>
    <w:rsid w:val="0027473B"/>
    <w:rsid w:val="00274852"/>
    <w:rsid w:val="0027695A"/>
    <w:rsid w:val="00276A11"/>
    <w:rsid w:val="00276A31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965"/>
    <w:rsid w:val="002B0B71"/>
    <w:rsid w:val="002B0F39"/>
    <w:rsid w:val="002B1A5E"/>
    <w:rsid w:val="002B1F49"/>
    <w:rsid w:val="002B26B4"/>
    <w:rsid w:val="002B2E38"/>
    <w:rsid w:val="002B3ADD"/>
    <w:rsid w:val="002B4C0C"/>
    <w:rsid w:val="002B533B"/>
    <w:rsid w:val="002B5CA2"/>
    <w:rsid w:val="002B60C6"/>
    <w:rsid w:val="002B621E"/>
    <w:rsid w:val="002B7669"/>
    <w:rsid w:val="002B7761"/>
    <w:rsid w:val="002B7E4D"/>
    <w:rsid w:val="002C00C8"/>
    <w:rsid w:val="002C0D8D"/>
    <w:rsid w:val="002C1059"/>
    <w:rsid w:val="002C1361"/>
    <w:rsid w:val="002C139A"/>
    <w:rsid w:val="002C144C"/>
    <w:rsid w:val="002C16A6"/>
    <w:rsid w:val="002C1ACE"/>
    <w:rsid w:val="002C2CF2"/>
    <w:rsid w:val="002C39D2"/>
    <w:rsid w:val="002C4DC5"/>
    <w:rsid w:val="002C4FE9"/>
    <w:rsid w:val="002C4FF7"/>
    <w:rsid w:val="002C54A5"/>
    <w:rsid w:val="002C5B5F"/>
    <w:rsid w:val="002C5B83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5A57"/>
    <w:rsid w:val="002E63ED"/>
    <w:rsid w:val="002E67CC"/>
    <w:rsid w:val="002E67D6"/>
    <w:rsid w:val="002F1080"/>
    <w:rsid w:val="002F10B3"/>
    <w:rsid w:val="002F2484"/>
    <w:rsid w:val="002F3166"/>
    <w:rsid w:val="002F3650"/>
    <w:rsid w:val="002F419B"/>
    <w:rsid w:val="002F4CBA"/>
    <w:rsid w:val="002F50C1"/>
    <w:rsid w:val="002F5BD0"/>
    <w:rsid w:val="002F5DA5"/>
    <w:rsid w:val="002F7A6D"/>
    <w:rsid w:val="002F7BC9"/>
    <w:rsid w:val="002F7D98"/>
    <w:rsid w:val="002F7DEA"/>
    <w:rsid w:val="00300089"/>
    <w:rsid w:val="00300313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5D8"/>
    <w:rsid w:val="00310A51"/>
    <w:rsid w:val="00310C01"/>
    <w:rsid w:val="00310D42"/>
    <w:rsid w:val="0031160B"/>
    <w:rsid w:val="0031185D"/>
    <w:rsid w:val="003118D5"/>
    <w:rsid w:val="00312995"/>
    <w:rsid w:val="00312DCC"/>
    <w:rsid w:val="0031311F"/>
    <w:rsid w:val="0031315E"/>
    <w:rsid w:val="00313F04"/>
    <w:rsid w:val="00314782"/>
    <w:rsid w:val="00315072"/>
    <w:rsid w:val="0031558F"/>
    <w:rsid w:val="00315C0D"/>
    <w:rsid w:val="003163D6"/>
    <w:rsid w:val="003168F6"/>
    <w:rsid w:val="00316B29"/>
    <w:rsid w:val="0031740E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56F9"/>
    <w:rsid w:val="00336110"/>
    <w:rsid w:val="0033639F"/>
    <w:rsid w:val="003366C8"/>
    <w:rsid w:val="0033714C"/>
    <w:rsid w:val="00337455"/>
    <w:rsid w:val="00337F94"/>
    <w:rsid w:val="00340781"/>
    <w:rsid w:val="00341392"/>
    <w:rsid w:val="00341584"/>
    <w:rsid w:val="00341B70"/>
    <w:rsid w:val="00342EDE"/>
    <w:rsid w:val="003433FA"/>
    <w:rsid w:val="003436B0"/>
    <w:rsid w:val="00343ADB"/>
    <w:rsid w:val="00343E7A"/>
    <w:rsid w:val="00343F3E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5BE"/>
    <w:rsid w:val="00356604"/>
    <w:rsid w:val="00356620"/>
    <w:rsid w:val="00356FBB"/>
    <w:rsid w:val="00357DFE"/>
    <w:rsid w:val="003607CB"/>
    <w:rsid w:val="00361521"/>
    <w:rsid w:val="00361B71"/>
    <w:rsid w:val="00361BB4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E06"/>
    <w:rsid w:val="00371ECD"/>
    <w:rsid w:val="00372002"/>
    <w:rsid w:val="00373342"/>
    <w:rsid w:val="00373386"/>
    <w:rsid w:val="00374ABC"/>
    <w:rsid w:val="00374EF0"/>
    <w:rsid w:val="00375867"/>
    <w:rsid w:val="00375FC1"/>
    <w:rsid w:val="00376707"/>
    <w:rsid w:val="003779F1"/>
    <w:rsid w:val="003803D2"/>
    <w:rsid w:val="00380624"/>
    <w:rsid w:val="00380776"/>
    <w:rsid w:val="00380CA3"/>
    <w:rsid w:val="00381A26"/>
    <w:rsid w:val="00381B88"/>
    <w:rsid w:val="00381D41"/>
    <w:rsid w:val="00381D6B"/>
    <w:rsid w:val="003834EB"/>
    <w:rsid w:val="003855D2"/>
    <w:rsid w:val="00386228"/>
    <w:rsid w:val="00386552"/>
    <w:rsid w:val="003865FA"/>
    <w:rsid w:val="00386611"/>
    <w:rsid w:val="00387478"/>
    <w:rsid w:val="003879F6"/>
    <w:rsid w:val="00387C00"/>
    <w:rsid w:val="00387C06"/>
    <w:rsid w:val="003908AE"/>
    <w:rsid w:val="00390C23"/>
    <w:rsid w:val="003910D1"/>
    <w:rsid w:val="003911CA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9EE"/>
    <w:rsid w:val="00396C47"/>
    <w:rsid w:val="00397ADE"/>
    <w:rsid w:val="003A09CE"/>
    <w:rsid w:val="003A1371"/>
    <w:rsid w:val="003A2813"/>
    <w:rsid w:val="003A294F"/>
    <w:rsid w:val="003A2A44"/>
    <w:rsid w:val="003A3282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CE4"/>
    <w:rsid w:val="003A7D70"/>
    <w:rsid w:val="003B017B"/>
    <w:rsid w:val="003B03B4"/>
    <w:rsid w:val="003B04BB"/>
    <w:rsid w:val="003B056F"/>
    <w:rsid w:val="003B065F"/>
    <w:rsid w:val="003B06EE"/>
    <w:rsid w:val="003B192D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F0A"/>
    <w:rsid w:val="003C0365"/>
    <w:rsid w:val="003C039E"/>
    <w:rsid w:val="003C0B52"/>
    <w:rsid w:val="003C1513"/>
    <w:rsid w:val="003C1D01"/>
    <w:rsid w:val="003C222E"/>
    <w:rsid w:val="003C2B51"/>
    <w:rsid w:val="003C34D0"/>
    <w:rsid w:val="003C3593"/>
    <w:rsid w:val="003C3832"/>
    <w:rsid w:val="003C3E0D"/>
    <w:rsid w:val="003C4D6F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D014E"/>
    <w:rsid w:val="003D027E"/>
    <w:rsid w:val="003D0656"/>
    <w:rsid w:val="003D0E65"/>
    <w:rsid w:val="003D1054"/>
    <w:rsid w:val="003D1BCB"/>
    <w:rsid w:val="003D1CA2"/>
    <w:rsid w:val="003D2520"/>
    <w:rsid w:val="003D2FF4"/>
    <w:rsid w:val="003D301B"/>
    <w:rsid w:val="003D32B4"/>
    <w:rsid w:val="003D35D6"/>
    <w:rsid w:val="003D477C"/>
    <w:rsid w:val="003D483C"/>
    <w:rsid w:val="003D6EAC"/>
    <w:rsid w:val="003D6ECA"/>
    <w:rsid w:val="003D6FB7"/>
    <w:rsid w:val="003D7F0C"/>
    <w:rsid w:val="003E00DA"/>
    <w:rsid w:val="003E05BC"/>
    <w:rsid w:val="003E1261"/>
    <w:rsid w:val="003E1DAC"/>
    <w:rsid w:val="003E2B10"/>
    <w:rsid w:val="003E3318"/>
    <w:rsid w:val="003E49C9"/>
    <w:rsid w:val="003E5473"/>
    <w:rsid w:val="003E5C87"/>
    <w:rsid w:val="003E5FD8"/>
    <w:rsid w:val="003E65C6"/>
    <w:rsid w:val="003E74DF"/>
    <w:rsid w:val="003E7A04"/>
    <w:rsid w:val="003F0189"/>
    <w:rsid w:val="003F0340"/>
    <w:rsid w:val="003F0546"/>
    <w:rsid w:val="003F0938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70C0"/>
    <w:rsid w:val="003F76A2"/>
    <w:rsid w:val="003F7BEE"/>
    <w:rsid w:val="003F7C8E"/>
    <w:rsid w:val="003F7F74"/>
    <w:rsid w:val="004004D2"/>
    <w:rsid w:val="004016C6"/>
    <w:rsid w:val="00402E28"/>
    <w:rsid w:val="004049F2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C08"/>
    <w:rsid w:val="004101E3"/>
    <w:rsid w:val="00410369"/>
    <w:rsid w:val="00410721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17F94"/>
    <w:rsid w:val="00420313"/>
    <w:rsid w:val="004205B0"/>
    <w:rsid w:val="0042110B"/>
    <w:rsid w:val="00421811"/>
    <w:rsid w:val="00421A39"/>
    <w:rsid w:val="00421C65"/>
    <w:rsid w:val="004224C4"/>
    <w:rsid w:val="00422AB8"/>
    <w:rsid w:val="004230DA"/>
    <w:rsid w:val="00424090"/>
    <w:rsid w:val="00424C4E"/>
    <w:rsid w:val="0042672E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B8E"/>
    <w:rsid w:val="00433C94"/>
    <w:rsid w:val="00433E3D"/>
    <w:rsid w:val="004345EA"/>
    <w:rsid w:val="00434B51"/>
    <w:rsid w:val="0043613B"/>
    <w:rsid w:val="0043635A"/>
    <w:rsid w:val="00436586"/>
    <w:rsid w:val="00436BA3"/>
    <w:rsid w:val="00436EC7"/>
    <w:rsid w:val="00436F0B"/>
    <w:rsid w:val="0043717F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60DD0"/>
    <w:rsid w:val="00461075"/>
    <w:rsid w:val="00461628"/>
    <w:rsid w:val="0046220A"/>
    <w:rsid w:val="00462610"/>
    <w:rsid w:val="00462713"/>
    <w:rsid w:val="004628F0"/>
    <w:rsid w:val="00462CC6"/>
    <w:rsid w:val="00462DFC"/>
    <w:rsid w:val="0046347C"/>
    <w:rsid w:val="004638D6"/>
    <w:rsid w:val="004656E7"/>
    <w:rsid w:val="00465790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F00"/>
    <w:rsid w:val="00476B8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BA9"/>
    <w:rsid w:val="00483C01"/>
    <w:rsid w:val="004846CA"/>
    <w:rsid w:val="00484F35"/>
    <w:rsid w:val="0048625C"/>
    <w:rsid w:val="00491B28"/>
    <w:rsid w:val="0049320B"/>
    <w:rsid w:val="00493986"/>
    <w:rsid w:val="00493C08"/>
    <w:rsid w:val="004955FA"/>
    <w:rsid w:val="00496597"/>
    <w:rsid w:val="00496A8A"/>
    <w:rsid w:val="00497013"/>
    <w:rsid w:val="004972AA"/>
    <w:rsid w:val="00497790"/>
    <w:rsid w:val="004A0E55"/>
    <w:rsid w:val="004A0F12"/>
    <w:rsid w:val="004A189C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6C9E"/>
    <w:rsid w:val="004A7147"/>
    <w:rsid w:val="004A757F"/>
    <w:rsid w:val="004A7C0E"/>
    <w:rsid w:val="004A7C92"/>
    <w:rsid w:val="004B05A1"/>
    <w:rsid w:val="004B1431"/>
    <w:rsid w:val="004B164A"/>
    <w:rsid w:val="004B20AA"/>
    <w:rsid w:val="004B2454"/>
    <w:rsid w:val="004B2681"/>
    <w:rsid w:val="004B530D"/>
    <w:rsid w:val="004B6195"/>
    <w:rsid w:val="004B64A4"/>
    <w:rsid w:val="004B657E"/>
    <w:rsid w:val="004B72D9"/>
    <w:rsid w:val="004B781A"/>
    <w:rsid w:val="004B79FC"/>
    <w:rsid w:val="004C0B60"/>
    <w:rsid w:val="004C0C93"/>
    <w:rsid w:val="004C17C3"/>
    <w:rsid w:val="004C1A02"/>
    <w:rsid w:val="004C286C"/>
    <w:rsid w:val="004C28D5"/>
    <w:rsid w:val="004C3162"/>
    <w:rsid w:val="004C36C8"/>
    <w:rsid w:val="004C47F6"/>
    <w:rsid w:val="004C4E2D"/>
    <w:rsid w:val="004C5C2C"/>
    <w:rsid w:val="004C61B4"/>
    <w:rsid w:val="004C64B1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38D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35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B70"/>
    <w:rsid w:val="004E3F94"/>
    <w:rsid w:val="004E40C5"/>
    <w:rsid w:val="004E4393"/>
    <w:rsid w:val="004E5085"/>
    <w:rsid w:val="004E55BD"/>
    <w:rsid w:val="004E5BBF"/>
    <w:rsid w:val="004E5DA6"/>
    <w:rsid w:val="004E6018"/>
    <w:rsid w:val="004E6120"/>
    <w:rsid w:val="004E617D"/>
    <w:rsid w:val="004E6262"/>
    <w:rsid w:val="004E66F6"/>
    <w:rsid w:val="004E7947"/>
    <w:rsid w:val="004F0CE3"/>
    <w:rsid w:val="004F25D4"/>
    <w:rsid w:val="004F2BC2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2C3"/>
    <w:rsid w:val="004F667E"/>
    <w:rsid w:val="004F67FD"/>
    <w:rsid w:val="004F7079"/>
    <w:rsid w:val="004F767C"/>
    <w:rsid w:val="004F7A89"/>
    <w:rsid w:val="004F7EAA"/>
    <w:rsid w:val="004F7EE5"/>
    <w:rsid w:val="00500ED4"/>
    <w:rsid w:val="005019FF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18E"/>
    <w:rsid w:val="00527473"/>
    <w:rsid w:val="0052799A"/>
    <w:rsid w:val="00527B83"/>
    <w:rsid w:val="00530801"/>
    <w:rsid w:val="00530A15"/>
    <w:rsid w:val="00530C14"/>
    <w:rsid w:val="00531573"/>
    <w:rsid w:val="00531D90"/>
    <w:rsid w:val="00531F06"/>
    <w:rsid w:val="00532619"/>
    <w:rsid w:val="0053288D"/>
    <w:rsid w:val="00532E38"/>
    <w:rsid w:val="005331CA"/>
    <w:rsid w:val="005340BA"/>
    <w:rsid w:val="00534377"/>
    <w:rsid w:val="00534724"/>
    <w:rsid w:val="00534B73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336C"/>
    <w:rsid w:val="0054429A"/>
    <w:rsid w:val="005446B3"/>
    <w:rsid w:val="00545EEC"/>
    <w:rsid w:val="00545F70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3708"/>
    <w:rsid w:val="00555B47"/>
    <w:rsid w:val="00556447"/>
    <w:rsid w:val="00556835"/>
    <w:rsid w:val="00556D80"/>
    <w:rsid w:val="0055728C"/>
    <w:rsid w:val="00557A26"/>
    <w:rsid w:val="00557B32"/>
    <w:rsid w:val="00557F0C"/>
    <w:rsid w:val="005607B1"/>
    <w:rsid w:val="005612E6"/>
    <w:rsid w:val="0056134C"/>
    <w:rsid w:val="00561410"/>
    <w:rsid w:val="00561603"/>
    <w:rsid w:val="00564D20"/>
    <w:rsid w:val="0056568A"/>
    <w:rsid w:val="005666C1"/>
    <w:rsid w:val="0057087C"/>
    <w:rsid w:val="00570D68"/>
    <w:rsid w:val="00571446"/>
    <w:rsid w:val="00571A78"/>
    <w:rsid w:val="005721DC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DCC"/>
    <w:rsid w:val="00575E63"/>
    <w:rsid w:val="005778E8"/>
    <w:rsid w:val="00580529"/>
    <w:rsid w:val="00580872"/>
    <w:rsid w:val="00581E27"/>
    <w:rsid w:val="0058211B"/>
    <w:rsid w:val="00582159"/>
    <w:rsid w:val="0058436F"/>
    <w:rsid w:val="005845F6"/>
    <w:rsid w:val="00584A88"/>
    <w:rsid w:val="00584B45"/>
    <w:rsid w:val="00584C2E"/>
    <w:rsid w:val="005851F6"/>
    <w:rsid w:val="0058527E"/>
    <w:rsid w:val="00585492"/>
    <w:rsid w:val="005855FC"/>
    <w:rsid w:val="00585878"/>
    <w:rsid w:val="00585FE2"/>
    <w:rsid w:val="00586074"/>
    <w:rsid w:val="00586854"/>
    <w:rsid w:val="005869ED"/>
    <w:rsid w:val="0058736C"/>
    <w:rsid w:val="00587396"/>
    <w:rsid w:val="00587A0A"/>
    <w:rsid w:val="005910CD"/>
    <w:rsid w:val="0059174D"/>
    <w:rsid w:val="005931C1"/>
    <w:rsid w:val="00593EBE"/>
    <w:rsid w:val="0059409C"/>
    <w:rsid w:val="00594311"/>
    <w:rsid w:val="005946AD"/>
    <w:rsid w:val="005953A4"/>
    <w:rsid w:val="005972DF"/>
    <w:rsid w:val="00597C7F"/>
    <w:rsid w:val="005A0361"/>
    <w:rsid w:val="005A2658"/>
    <w:rsid w:val="005A38DB"/>
    <w:rsid w:val="005A3A11"/>
    <w:rsid w:val="005A3AA0"/>
    <w:rsid w:val="005A412C"/>
    <w:rsid w:val="005A4CAF"/>
    <w:rsid w:val="005A5B05"/>
    <w:rsid w:val="005A5F47"/>
    <w:rsid w:val="005A6427"/>
    <w:rsid w:val="005A6639"/>
    <w:rsid w:val="005A6785"/>
    <w:rsid w:val="005A6CC4"/>
    <w:rsid w:val="005A6EBF"/>
    <w:rsid w:val="005A7017"/>
    <w:rsid w:val="005A729E"/>
    <w:rsid w:val="005A79A4"/>
    <w:rsid w:val="005B16B4"/>
    <w:rsid w:val="005B263C"/>
    <w:rsid w:val="005B33F3"/>
    <w:rsid w:val="005B386C"/>
    <w:rsid w:val="005B3994"/>
    <w:rsid w:val="005B4266"/>
    <w:rsid w:val="005B4D54"/>
    <w:rsid w:val="005B4F56"/>
    <w:rsid w:val="005B4FA7"/>
    <w:rsid w:val="005B742D"/>
    <w:rsid w:val="005B794E"/>
    <w:rsid w:val="005B7B58"/>
    <w:rsid w:val="005C0778"/>
    <w:rsid w:val="005C215C"/>
    <w:rsid w:val="005C252D"/>
    <w:rsid w:val="005C35C9"/>
    <w:rsid w:val="005C36B1"/>
    <w:rsid w:val="005C3E86"/>
    <w:rsid w:val="005C4487"/>
    <w:rsid w:val="005C4524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AB9"/>
    <w:rsid w:val="005D2BB3"/>
    <w:rsid w:val="005D35AF"/>
    <w:rsid w:val="005D384C"/>
    <w:rsid w:val="005D3C2A"/>
    <w:rsid w:val="005D3E87"/>
    <w:rsid w:val="005D3EDB"/>
    <w:rsid w:val="005D4764"/>
    <w:rsid w:val="005D4892"/>
    <w:rsid w:val="005D4F71"/>
    <w:rsid w:val="005D5815"/>
    <w:rsid w:val="005D59E8"/>
    <w:rsid w:val="005D64A3"/>
    <w:rsid w:val="005D6B72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4BFE"/>
    <w:rsid w:val="005E501F"/>
    <w:rsid w:val="005E54B0"/>
    <w:rsid w:val="005E57AA"/>
    <w:rsid w:val="005E69BB"/>
    <w:rsid w:val="005E7191"/>
    <w:rsid w:val="005E7242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6C"/>
    <w:rsid w:val="006002CD"/>
    <w:rsid w:val="0060087C"/>
    <w:rsid w:val="00600A2F"/>
    <w:rsid w:val="006013EB"/>
    <w:rsid w:val="00601656"/>
    <w:rsid w:val="00601C39"/>
    <w:rsid w:val="00601D1E"/>
    <w:rsid w:val="00602063"/>
    <w:rsid w:val="0060213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3095"/>
    <w:rsid w:val="006140A5"/>
    <w:rsid w:val="00614543"/>
    <w:rsid w:val="00614592"/>
    <w:rsid w:val="00614E65"/>
    <w:rsid w:val="006151A9"/>
    <w:rsid w:val="00617535"/>
    <w:rsid w:val="00617689"/>
    <w:rsid w:val="00617BC7"/>
    <w:rsid w:val="00617E14"/>
    <w:rsid w:val="006205CE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7B49"/>
    <w:rsid w:val="00627F7F"/>
    <w:rsid w:val="006303E4"/>
    <w:rsid w:val="006305CF"/>
    <w:rsid w:val="006307B1"/>
    <w:rsid w:val="00630B65"/>
    <w:rsid w:val="006310C4"/>
    <w:rsid w:val="00631565"/>
    <w:rsid w:val="0063238A"/>
    <w:rsid w:val="00632C62"/>
    <w:rsid w:val="00634786"/>
    <w:rsid w:val="006347A0"/>
    <w:rsid w:val="006347B8"/>
    <w:rsid w:val="00634916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4D86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C7E"/>
    <w:rsid w:val="00656E60"/>
    <w:rsid w:val="00656FF8"/>
    <w:rsid w:val="006572EA"/>
    <w:rsid w:val="00657F43"/>
    <w:rsid w:val="00660476"/>
    <w:rsid w:val="00660940"/>
    <w:rsid w:val="00660E70"/>
    <w:rsid w:val="00661D7A"/>
    <w:rsid w:val="00661DF5"/>
    <w:rsid w:val="006620E5"/>
    <w:rsid w:val="00662253"/>
    <w:rsid w:val="00662975"/>
    <w:rsid w:val="0066314E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CFE"/>
    <w:rsid w:val="00682530"/>
    <w:rsid w:val="006825BA"/>
    <w:rsid w:val="00682611"/>
    <w:rsid w:val="00682797"/>
    <w:rsid w:val="00682B12"/>
    <w:rsid w:val="00682FD1"/>
    <w:rsid w:val="006832F4"/>
    <w:rsid w:val="006834FF"/>
    <w:rsid w:val="0068357B"/>
    <w:rsid w:val="006838F3"/>
    <w:rsid w:val="00683EDC"/>
    <w:rsid w:val="006841F7"/>
    <w:rsid w:val="0068433B"/>
    <w:rsid w:val="006848F0"/>
    <w:rsid w:val="0068559C"/>
    <w:rsid w:val="00686484"/>
    <w:rsid w:val="00686EBE"/>
    <w:rsid w:val="006874C4"/>
    <w:rsid w:val="00687750"/>
    <w:rsid w:val="006907AD"/>
    <w:rsid w:val="00690E4B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BA2"/>
    <w:rsid w:val="00694F15"/>
    <w:rsid w:val="00695078"/>
    <w:rsid w:val="0069524A"/>
    <w:rsid w:val="00695BFB"/>
    <w:rsid w:val="00695BFD"/>
    <w:rsid w:val="00695CC9"/>
    <w:rsid w:val="0069631F"/>
    <w:rsid w:val="0069641A"/>
    <w:rsid w:val="0069710D"/>
    <w:rsid w:val="006A01F9"/>
    <w:rsid w:val="006A0261"/>
    <w:rsid w:val="006A138E"/>
    <w:rsid w:val="006A1759"/>
    <w:rsid w:val="006A1B6D"/>
    <w:rsid w:val="006A1F00"/>
    <w:rsid w:val="006A2121"/>
    <w:rsid w:val="006A2128"/>
    <w:rsid w:val="006A3735"/>
    <w:rsid w:val="006A392E"/>
    <w:rsid w:val="006A39F5"/>
    <w:rsid w:val="006A3AF8"/>
    <w:rsid w:val="006A3EDB"/>
    <w:rsid w:val="006A4A3C"/>
    <w:rsid w:val="006A4BB9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4ACE"/>
    <w:rsid w:val="006C4BE4"/>
    <w:rsid w:val="006C4D10"/>
    <w:rsid w:val="006C5D1D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DB8"/>
    <w:rsid w:val="006D6EBC"/>
    <w:rsid w:val="006D7035"/>
    <w:rsid w:val="006D738D"/>
    <w:rsid w:val="006E00A6"/>
    <w:rsid w:val="006E1222"/>
    <w:rsid w:val="006E1423"/>
    <w:rsid w:val="006E1AB4"/>
    <w:rsid w:val="006E1C43"/>
    <w:rsid w:val="006E1D65"/>
    <w:rsid w:val="006E2303"/>
    <w:rsid w:val="006E3D60"/>
    <w:rsid w:val="006E5CB3"/>
    <w:rsid w:val="006E6B7A"/>
    <w:rsid w:val="006E7058"/>
    <w:rsid w:val="006F1967"/>
    <w:rsid w:val="006F1C39"/>
    <w:rsid w:val="006F1D13"/>
    <w:rsid w:val="006F1DE5"/>
    <w:rsid w:val="006F2516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F9"/>
    <w:rsid w:val="00704AAE"/>
    <w:rsid w:val="00704F59"/>
    <w:rsid w:val="007055E9"/>
    <w:rsid w:val="00705694"/>
    <w:rsid w:val="00706538"/>
    <w:rsid w:val="00706774"/>
    <w:rsid w:val="0070687D"/>
    <w:rsid w:val="00706DD3"/>
    <w:rsid w:val="00707C48"/>
    <w:rsid w:val="007102B0"/>
    <w:rsid w:val="007106C0"/>
    <w:rsid w:val="00710D3A"/>
    <w:rsid w:val="00710FAE"/>
    <w:rsid w:val="00711336"/>
    <w:rsid w:val="00711C21"/>
    <w:rsid w:val="00711EE7"/>
    <w:rsid w:val="007121B0"/>
    <w:rsid w:val="007121FD"/>
    <w:rsid w:val="0071253F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1383"/>
    <w:rsid w:val="007215A1"/>
    <w:rsid w:val="00721E03"/>
    <w:rsid w:val="007240F8"/>
    <w:rsid w:val="00724BBA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131E"/>
    <w:rsid w:val="0073175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106"/>
    <w:rsid w:val="00740794"/>
    <w:rsid w:val="00740B8F"/>
    <w:rsid w:val="00740F1E"/>
    <w:rsid w:val="00741A90"/>
    <w:rsid w:val="00742654"/>
    <w:rsid w:val="007435B9"/>
    <w:rsid w:val="00744AB4"/>
    <w:rsid w:val="00744C71"/>
    <w:rsid w:val="00745BE9"/>
    <w:rsid w:val="00745C71"/>
    <w:rsid w:val="007468D9"/>
    <w:rsid w:val="00746B2D"/>
    <w:rsid w:val="0074711C"/>
    <w:rsid w:val="00747BEB"/>
    <w:rsid w:val="00750159"/>
    <w:rsid w:val="007502B3"/>
    <w:rsid w:val="00750655"/>
    <w:rsid w:val="00750878"/>
    <w:rsid w:val="00750DDE"/>
    <w:rsid w:val="00750FF0"/>
    <w:rsid w:val="00751136"/>
    <w:rsid w:val="00751222"/>
    <w:rsid w:val="0075135D"/>
    <w:rsid w:val="007514B6"/>
    <w:rsid w:val="0075297C"/>
    <w:rsid w:val="00752D56"/>
    <w:rsid w:val="007530B6"/>
    <w:rsid w:val="00753579"/>
    <w:rsid w:val="00753D9A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AF2"/>
    <w:rsid w:val="00755E33"/>
    <w:rsid w:val="00756C17"/>
    <w:rsid w:val="00756C1A"/>
    <w:rsid w:val="0075760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67B95"/>
    <w:rsid w:val="00770DC9"/>
    <w:rsid w:val="00770F11"/>
    <w:rsid w:val="00770F85"/>
    <w:rsid w:val="00771794"/>
    <w:rsid w:val="007736A6"/>
    <w:rsid w:val="007737C8"/>
    <w:rsid w:val="007738D4"/>
    <w:rsid w:val="00773C56"/>
    <w:rsid w:val="007744D5"/>
    <w:rsid w:val="00774B5D"/>
    <w:rsid w:val="007750A9"/>
    <w:rsid w:val="007758C9"/>
    <w:rsid w:val="007765B3"/>
    <w:rsid w:val="00776FCE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791"/>
    <w:rsid w:val="00784E31"/>
    <w:rsid w:val="00786C14"/>
    <w:rsid w:val="007870DE"/>
    <w:rsid w:val="007872B9"/>
    <w:rsid w:val="0078791B"/>
    <w:rsid w:val="00787D58"/>
    <w:rsid w:val="00790340"/>
    <w:rsid w:val="00790383"/>
    <w:rsid w:val="0079044E"/>
    <w:rsid w:val="0079135B"/>
    <w:rsid w:val="00791DF9"/>
    <w:rsid w:val="00793BD9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2A11"/>
    <w:rsid w:val="007A2F63"/>
    <w:rsid w:val="007A39EC"/>
    <w:rsid w:val="007A3FC5"/>
    <w:rsid w:val="007A4075"/>
    <w:rsid w:val="007A4219"/>
    <w:rsid w:val="007A44E9"/>
    <w:rsid w:val="007A4966"/>
    <w:rsid w:val="007A5900"/>
    <w:rsid w:val="007A6798"/>
    <w:rsid w:val="007A6884"/>
    <w:rsid w:val="007A6D0F"/>
    <w:rsid w:val="007A782B"/>
    <w:rsid w:val="007A785A"/>
    <w:rsid w:val="007B0A70"/>
    <w:rsid w:val="007B0CAB"/>
    <w:rsid w:val="007B15B3"/>
    <w:rsid w:val="007B3796"/>
    <w:rsid w:val="007B583F"/>
    <w:rsid w:val="007B6419"/>
    <w:rsid w:val="007B6B60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A6A"/>
    <w:rsid w:val="007C3D2C"/>
    <w:rsid w:val="007C3EC9"/>
    <w:rsid w:val="007C49CB"/>
    <w:rsid w:val="007C4AE7"/>
    <w:rsid w:val="007C4DB1"/>
    <w:rsid w:val="007C5363"/>
    <w:rsid w:val="007C5943"/>
    <w:rsid w:val="007C639F"/>
    <w:rsid w:val="007C69B7"/>
    <w:rsid w:val="007C757D"/>
    <w:rsid w:val="007C7DF6"/>
    <w:rsid w:val="007D01F7"/>
    <w:rsid w:val="007D10BC"/>
    <w:rsid w:val="007D21E6"/>
    <w:rsid w:val="007D22E4"/>
    <w:rsid w:val="007D28CF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C17"/>
    <w:rsid w:val="007D710D"/>
    <w:rsid w:val="007D77A7"/>
    <w:rsid w:val="007D7B7A"/>
    <w:rsid w:val="007E011C"/>
    <w:rsid w:val="007E17C6"/>
    <w:rsid w:val="007E23FE"/>
    <w:rsid w:val="007E26DA"/>
    <w:rsid w:val="007E2C65"/>
    <w:rsid w:val="007E3F04"/>
    <w:rsid w:val="007E43A8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B9A"/>
    <w:rsid w:val="007F2FA4"/>
    <w:rsid w:val="007F3B56"/>
    <w:rsid w:val="007F3EFA"/>
    <w:rsid w:val="007F4662"/>
    <w:rsid w:val="007F5480"/>
    <w:rsid w:val="007F5917"/>
    <w:rsid w:val="007F5CEC"/>
    <w:rsid w:val="007F76E2"/>
    <w:rsid w:val="0080133D"/>
    <w:rsid w:val="0080147F"/>
    <w:rsid w:val="008015C4"/>
    <w:rsid w:val="00801623"/>
    <w:rsid w:val="00803C13"/>
    <w:rsid w:val="00804514"/>
    <w:rsid w:val="00804773"/>
    <w:rsid w:val="00804B05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C74"/>
    <w:rsid w:val="0081423D"/>
    <w:rsid w:val="00814336"/>
    <w:rsid w:val="00814FD6"/>
    <w:rsid w:val="0081521B"/>
    <w:rsid w:val="00815AC1"/>
    <w:rsid w:val="00816623"/>
    <w:rsid w:val="0081666D"/>
    <w:rsid w:val="00816837"/>
    <w:rsid w:val="00816A8F"/>
    <w:rsid w:val="0081761F"/>
    <w:rsid w:val="00817F2B"/>
    <w:rsid w:val="00820A7E"/>
    <w:rsid w:val="0082354F"/>
    <w:rsid w:val="00823862"/>
    <w:rsid w:val="008240DF"/>
    <w:rsid w:val="008245D1"/>
    <w:rsid w:val="00824E8F"/>
    <w:rsid w:val="00825158"/>
    <w:rsid w:val="008257A8"/>
    <w:rsid w:val="00825E57"/>
    <w:rsid w:val="00826A24"/>
    <w:rsid w:val="00826BD9"/>
    <w:rsid w:val="00827337"/>
    <w:rsid w:val="00827599"/>
    <w:rsid w:val="00827C83"/>
    <w:rsid w:val="00827CFB"/>
    <w:rsid w:val="00827E2C"/>
    <w:rsid w:val="00830E8A"/>
    <w:rsid w:val="00830F48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6E35"/>
    <w:rsid w:val="0084776D"/>
    <w:rsid w:val="00847E64"/>
    <w:rsid w:val="008502AD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43D9"/>
    <w:rsid w:val="008553A8"/>
    <w:rsid w:val="0085595C"/>
    <w:rsid w:val="00855998"/>
    <w:rsid w:val="0085703A"/>
    <w:rsid w:val="00857186"/>
    <w:rsid w:val="0085740C"/>
    <w:rsid w:val="0086157B"/>
    <w:rsid w:val="00861662"/>
    <w:rsid w:val="00862605"/>
    <w:rsid w:val="00862F10"/>
    <w:rsid w:val="00864A47"/>
    <w:rsid w:val="00864DC1"/>
    <w:rsid w:val="00865B11"/>
    <w:rsid w:val="008678F6"/>
    <w:rsid w:val="00870D2C"/>
    <w:rsid w:val="00870D94"/>
    <w:rsid w:val="00870E6B"/>
    <w:rsid w:val="008711B9"/>
    <w:rsid w:val="00871920"/>
    <w:rsid w:val="00871A9A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806B3"/>
    <w:rsid w:val="00881562"/>
    <w:rsid w:val="00882E3C"/>
    <w:rsid w:val="00884371"/>
    <w:rsid w:val="0088464C"/>
    <w:rsid w:val="008848C6"/>
    <w:rsid w:val="00884AA0"/>
    <w:rsid w:val="00884BD2"/>
    <w:rsid w:val="00884DD9"/>
    <w:rsid w:val="00884E22"/>
    <w:rsid w:val="00885E8B"/>
    <w:rsid w:val="00885ED8"/>
    <w:rsid w:val="008868C6"/>
    <w:rsid w:val="008868D0"/>
    <w:rsid w:val="008868E1"/>
    <w:rsid w:val="00887B4A"/>
    <w:rsid w:val="00887BAE"/>
    <w:rsid w:val="008904DF"/>
    <w:rsid w:val="00890658"/>
    <w:rsid w:val="00890A28"/>
    <w:rsid w:val="00891816"/>
    <w:rsid w:val="00891DFA"/>
    <w:rsid w:val="00892344"/>
    <w:rsid w:val="00892A49"/>
    <w:rsid w:val="00893570"/>
    <w:rsid w:val="008935E5"/>
    <w:rsid w:val="008937E1"/>
    <w:rsid w:val="0089383F"/>
    <w:rsid w:val="00894A7D"/>
    <w:rsid w:val="00894AF2"/>
    <w:rsid w:val="008952FB"/>
    <w:rsid w:val="00895386"/>
    <w:rsid w:val="00895C3B"/>
    <w:rsid w:val="0089695B"/>
    <w:rsid w:val="0089696B"/>
    <w:rsid w:val="00896B12"/>
    <w:rsid w:val="00896ECD"/>
    <w:rsid w:val="00897AAA"/>
    <w:rsid w:val="008A02CA"/>
    <w:rsid w:val="008A088C"/>
    <w:rsid w:val="008A12A9"/>
    <w:rsid w:val="008A130B"/>
    <w:rsid w:val="008A1753"/>
    <w:rsid w:val="008A1A5B"/>
    <w:rsid w:val="008A298C"/>
    <w:rsid w:val="008A2B4F"/>
    <w:rsid w:val="008A429D"/>
    <w:rsid w:val="008A4805"/>
    <w:rsid w:val="008A4EC5"/>
    <w:rsid w:val="008A6D04"/>
    <w:rsid w:val="008A729C"/>
    <w:rsid w:val="008A788E"/>
    <w:rsid w:val="008A7AAC"/>
    <w:rsid w:val="008B0225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1680"/>
    <w:rsid w:val="008C1C2E"/>
    <w:rsid w:val="008C2DB9"/>
    <w:rsid w:val="008C2FD5"/>
    <w:rsid w:val="008C367D"/>
    <w:rsid w:val="008C3C2C"/>
    <w:rsid w:val="008C41D0"/>
    <w:rsid w:val="008C42AE"/>
    <w:rsid w:val="008C5C6D"/>
    <w:rsid w:val="008C6510"/>
    <w:rsid w:val="008C68D6"/>
    <w:rsid w:val="008C751E"/>
    <w:rsid w:val="008C7A59"/>
    <w:rsid w:val="008D03EA"/>
    <w:rsid w:val="008D0524"/>
    <w:rsid w:val="008D0848"/>
    <w:rsid w:val="008D21FC"/>
    <w:rsid w:val="008D290B"/>
    <w:rsid w:val="008D2EC4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2360"/>
    <w:rsid w:val="008E26B2"/>
    <w:rsid w:val="008E3961"/>
    <w:rsid w:val="008E5115"/>
    <w:rsid w:val="008E5240"/>
    <w:rsid w:val="008E5427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4A0"/>
    <w:rsid w:val="00922F6D"/>
    <w:rsid w:val="009238D9"/>
    <w:rsid w:val="00924BDF"/>
    <w:rsid w:val="0092521B"/>
    <w:rsid w:val="009252D9"/>
    <w:rsid w:val="00925A42"/>
    <w:rsid w:val="00925F79"/>
    <w:rsid w:val="00926099"/>
    <w:rsid w:val="00930153"/>
    <w:rsid w:val="0093047A"/>
    <w:rsid w:val="00931950"/>
    <w:rsid w:val="009323AE"/>
    <w:rsid w:val="009328B6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BA1"/>
    <w:rsid w:val="00944482"/>
    <w:rsid w:val="00944A54"/>
    <w:rsid w:val="00944AF5"/>
    <w:rsid w:val="00944B88"/>
    <w:rsid w:val="009450AD"/>
    <w:rsid w:val="009451A3"/>
    <w:rsid w:val="009454C5"/>
    <w:rsid w:val="0094589C"/>
    <w:rsid w:val="0094594B"/>
    <w:rsid w:val="00945EEE"/>
    <w:rsid w:val="009467AF"/>
    <w:rsid w:val="009469B4"/>
    <w:rsid w:val="00946D10"/>
    <w:rsid w:val="00946E32"/>
    <w:rsid w:val="00950629"/>
    <w:rsid w:val="0095069E"/>
    <w:rsid w:val="00950A6C"/>
    <w:rsid w:val="00950B12"/>
    <w:rsid w:val="00950C19"/>
    <w:rsid w:val="00951040"/>
    <w:rsid w:val="00951183"/>
    <w:rsid w:val="00952BA9"/>
    <w:rsid w:val="009533D2"/>
    <w:rsid w:val="0095384E"/>
    <w:rsid w:val="00953CC8"/>
    <w:rsid w:val="00953CD9"/>
    <w:rsid w:val="00954A31"/>
    <w:rsid w:val="00954EEA"/>
    <w:rsid w:val="00955266"/>
    <w:rsid w:val="009553E7"/>
    <w:rsid w:val="0095596E"/>
    <w:rsid w:val="00956413"/>
    <w:rsid w:val="0095647A"/>
    <w:rsid w:val="0095688A"/>
    <w:rsid w:val="0095697A"/>
    <w:rsid w:val="00956A1E"/>
    <w:rsid w:val="0095740C"/>
    <w:rsid w:val="009619F3"/>
    <w:rsid w:val="00961D18"/>
    <w:rsid w:val="00962215"/>
    <w:rsid w:val="009625FA"/>
    <w:rsid w:val="009628A4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D47"/>
    <w:rsid w:val="009705BD"/>
    <w:rsid w:val="00971053"/>
    <w:rsid w:val="00971567"/>
    <w:rsid w:val="0097179B"/>
    <w:rsid w:val="009724E4"/>
    <w:rsid w:val="00973325"/>
    <w:rsid w:val="00973908"/>
    <w:rsid w:val="009741F5"/>
    <w:rsid w:val="0097442D"/>
    <w:rsid w:val="00975ACF"/>
    <w:rsid w:val="00975B62"/>
    <w:rsid w:val="00976614"/>
    <w:rsid w:val="0097730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D3E"/>
    <w:rsid w:val="0098402C"/>
    <w:rsid w:val="009848A0"/>
    <w:rsid w:val="009848FE"/>
    <w:rsid w:val="00984D54"/>
    <w:rsid w:val="009852F5"/>
    <w:rsid w:val="00986358"/>
    <w:rsid w:val="00986C93"/>
    <w:rsid w:val="00987C2B"/>
    <w:rsid w:val="00990580"/>
    <w:rsid w:val="00990830"/>
    <w:rsid w:val="00990913"/>
    <w:rsid w:val="00990CBC"/>
    <w:rsid w:val="00991ED0"/>
    <w:rsid w:val="00992868"/>
    <w:rsid w:val="00992A6A"/>
    <w:rsid w:val="00992BCA"/>
    <w:rsid w:val="009931B7"/>
    <w:rsid w:val="00993414"/>
    <w:rsid w:val="00994045"/>
    <w:rsid w:val="00994148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80"/>
    <w:rsid w:val="009A05C8"/>
    <w:rsid w:val="009A07F0"/>
    <w:rsid w:val="009A0CB2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6F3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B23"/>
    <w:rsid w:val="009B3D6C"/>
    <w:rsid w:val="009B3EAA"/>
    <w:rsid w:val="009B3F56"/>
    <w:rsid w:val="009B3F98"/>
    <w:rsid w:val="009B4275"/>
    <w:rsid w:val="009B4591"/>
    <w:rsid w:val="009B479D"/>
    <w:rsid w:val="009B4A01"/>
    <w:rsid w:val="009B6E3E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3B26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AB8"/>
    <w:rsid w:val="009D11D7"/>
    <w:rsid w:val="009D222A"/>
    <w:rsid w:val="009D23BC"/>
    <w:rsid w:val="009D2689"/>
    <w:rsid w:val="009D3651"/>
    <w:rsid w:val="009D397A"/>
    <w:rsid w:val="009D5376"/>
    <w:rsid w:val="009D54E8"/>
    <w:rsid w:val="009D5993"/>
    <w:rsid w:val="009D5D04"/>
    <w:rsid w:val="009D5D74"/>
    <w:rsid w:val="009D5E47"/>
    <w:rsid w:val="009D63B8"/>
    <w:rsid w:val="009D6E90"/>
    <w:rsid w:val="009D6FDF"/>
    <w:rsid w:val="009D72C3"/>
    <w:rsid w:val="009D7350"/>
    <w:rsid w:val="009D7B67"/>
    <w:rsid w:val="009D7CA8"/>
    <w:rsid w:val="009D7DB7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43D0"/>
    <w:rsid w:val="009F5BC8"/>
    <w:rsid w:val="009F5DDE"/>
    <w:rsid w:val="009F5F54"/>
    <w:rsid w:val="009F6B27"/>
    <w:rsid w:val="009F71C4"/>
    <w:rsid w:val="00A002E8"/>
    <w:rsid w:val="00A00D85"/>
    <w:rsid w:val="00A012F6"/>
    <w:rsid w:val="00A02483"/>
    <w:rsid w:val="00A03951"/>
    <w:rsid w:val="00A03BBE"/>
    <w:rsid w:val="00A03C42"/>
    <w:rsid w:val="00A0478E"/>
    <w:rsid w:val="00A058CB"/>
    <w:rsid w:val="00A06990"/>
    <w:rsid w:val="00A0708F"/>
    <w:rsid w:val="00A07280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D8C"/>
    <w:rsid w:val="00A2130C"/>
    <w:rsid w:val="00A24A0D"/>
    <w:rsid w:val="00A24E7D"/>
    <w:rsid w:val="00A256D5"/>
    <w:rsid w:val="00A25716"/>
    <w:rsid w:val="00A2763B"/>
    <w:rsid w:val="00A27A50"/>
    <w:rsid w:val="00A300FE"/>
    <w:rsid w:val="00A308D5"/>
    <w:rsid w:val="00A30B15"/>
    <w:rsid w:val="00A30EDA"/>
    <w:rsid w:val="00A32806"/>
    <w:rsid w:val="00A33558"/>
    <w:rsid w:val="00A33741"/>
    <w:rsid w:val="00A33B50"/>
    <w:rsid w:val="00A33F5D"/>
    <w:rsid w:val="00A3415B"/>
    <w:rsid w:val="00A34B9A"/>
    <w:rsid w:val="00A35F69"/>
    <w:rsid w:val="00A363B4"/>
    <w:rsid w:val="00A36C49"/>
    <w:rsid w:val="00A36E1A"/>
    <w:rsid w:val="00A370DD"/>
    <w:rsid w:val="00A37142"/>
    <w:rsid w:val="00A37246"/>
    <w:rsid w:val="00A4012D"/>
    <w:rsid w:val="00A4220A"/>
    <w:rsid w:val="00A437F7"/>
    <w:rsid w:val="00A43B41"/>
    <w:rsid w:val="00A43F56"/>
    <w:rsid w:val="00A4422B"/>
    <w:rsid w:val="00A45774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1F5D"/>
    <w:rsid w:val="00A7202D"/>
    <w:rsid w:val="00A72077"/>
    <w:rsid w:val="00A72C5C"/>
    <w:rsid w:val="00A7333D"/>
    <w:rsid w:val="00A734E0"/>
    <w:rsid w:val="00A73B6D"/>
    <w:rsid w:val="00A74493"/>
    <w:rsid w:val="00A746BC"/>
    <w:rsid w:val="00A74824"/>
    <w:rsid w:val="00A74AC8"/>
    <w:rsid w:val="00A74FEC"/>
    <w:rsid w:val="00A75076"/>
    <w:rsid w:val="00A75163"/>
    <w:rsid w:val="00A7591E"/>
    <w:rsid w:val="00A75B7D"/>
    <w:rsid w:val="00A775FA"/>
    <w:rsid w:val="00A805FD"/>
    <w:rsid w:val="00A8080C"/>
    <w:rsid w:val="00A8138F"/>
    <w:rsid w:val="00A818F3"/>
    <w:rsid w:val="00A82254"/>
    <w:rsid w:val="00A82708"/>
    <w:rsid w:val="00A830FA"/>
    <w:rsid w:val="00A83BC8"/>
    <w:rsid w:val="00A83F2D"/>
    <w:rsid w:val="00A849D5"/>
    <w:rsid w:val="00A85367"/>
    <w:rsid w:val="00A853DF"/>
    <w:rsid w:val="00A8549A"/>
    <w:rsid w:val="00A85C58"/>
    <w:rsid w:val="00A864A6"/>
    <w:rsid w:val="00A86998"/>
    <w:rsid w:val="00A86D04"/>
    <w:rsid w:val="00A87129"/>
    <w:rsid w:val="00A8755E"/>
    <w:rsid w:val="00A875BD"/>
    <w:rsid w:val="00A87778"/>
    <w:rsid w:val="00A903DD"/>
    <w:rsid w:val="00A908F4"/>
    <w:rsid w:val="00A914CD"/>
    <w:rsid w:val="00A91734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75E0"/>
    <w:rsid w:val="00A97688"/>
    <w:rsid w:val="00A97AEB"/>
    <w:rsid w:val="00AA02D3"/>
    <w:rsid w:val="00AA0AF9"/>
    <w:rsid w:val="00AA0CA7"/>
    <w:rsid w:val="00AA0D4B"/>
    <w:rsid w:val="00AA0E6A"/>
    <w:rsid w:val="00AA2469"/>
    <w:rsid w:val="00AA2C87"/>
    <w:rsid w:val="00AA2F27"/>
    <w:rsid w:val="00AA2FFC"/>
    <w:rsid w:val="00AA5060"/>
    <w:rsid w:val="00AA56D6"/>
    <w:rsid w:val="00AA650F"/>
    <w:rsid w:val="00AA692A"/>
    <w:rsid w:val="00AA724A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2A19"/>
    <w:rsid w:val="00AC31FE"/>
    <w:rsid w:val="00AC328C"/>
    <w:rsid w:val="00AC3B10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5C7"/>
    <w:rsid w:val="00AD2856"/>
    <w:rsid w:val="00AD2C8E"/>
    <w:rsid w:val="00AD354F"/>
    <w:rsid w:val="00AD3E0A"/>
    <w:rsid w:val="00AD46F4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548"/>
    <w:rsid w:val="00AE6B92"/>
    <w:rsid w:val="00AE6BB0"/>
    <w:rsid w:val="00AE6CFE"/>
    <w:rsid w:val="00AF0057"/>
    <w:rsid w:val="00AF0185"/>
    <w:rsid w:val="00AF024A"/>
    <w:rsid w:val="00AF028F"/>
    <w:rsid w:val="00AF0360"/>
    <w:rsid w:val="00AF1A7C"/>
    <w:rsid w:val="00AF286E"/>
    <w:rsid w:val="00AF2D06"/>
    <w:rsid w:val="00AF2DF4"/>
    <w:rsid w:val="00AF3FA9"/>
    <w:rsid w:val="00AF59DD"/>
    <w:rsid w:val="00AF5AFC"/>
    <w:rsid w:val="00AF5CCE"/>
    <w:rsid w:val="00AF6161"/>
    <w:rsid w:val="00AF6A32"/>
    <w:rsid w:val="00AF730B"/>
    <w:rsid w:val="00AF7AFB"/>
    <w:rsid w:val="00AF7B0B"/>
    <w:rsid w:val="00AF7C71"/>
    <w:rsid w:val="00B00676"/>
    <w:rsid w:val="00B01694"/>
    <w:rsid w:val="00B0206D"/>
    <w:rsid w:val="00B02595"/>
    <w:rsid w:val="00B02948"/>
    <w:rsid w:val="00B03346"/>
    <w:rsid w:val="00B03E4F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52D"/>
    <w:rsid w:val="00B15F31"/>
    <w:rsid w:val="00B162C8"/>
    <w:rsid w:val="00B16463"/>
    <w:rsid w:val="00B16595"/>
    <w:rsid w:val="00B16948"/>
    <w:rsid w:val="00B172FD"/>
    <w:rsid w:val="00B174A4"/>
    <w:rsid w:val="00B1782F"/>
    <w:rsid w:val="00B1788D"/>
    <w:rsid w:val="00B17CF3"/>
    <w:rsid w:val="00B17DB4"/>
    <w:rsid w:val="00B20745"/>
    <w:rsid w:val="00B214C1"/>
    <w:rsid w:val="00B21A3F"/>
    <w:rsid w:val="00B21BDF"/>
    <w:rsid w:val="00B2223E"/>
    <w:rsid w:val="00B222C0"/>
    <w:rsid w:val="00B22677"/>
    <w:rsid w:val="00B22FE3"/>
    <w:rsid w:val="00B243D6"/>
    <w:rsid w:val="00B24B51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290E"/>
    <w:rsid w:val="00B32A8B"/>
    <w:rsid w:val="00B33BD3"/>
    <w:rsid w:val="00B3478A"/>
    <w:rsid w:val="00B35420"/>
    <w:rsid w:val="00B35EC4"/>
    <w:rsid w:val="00B35F4A"/>
    <w:rsid w:val="00B3607C"/>
    <w:rsid w:val="00B3638B"/>
    <w:rsid w:val="00B367B2"/>
    <w:rsid w:val="00B36FF6"/>
    <w:rsid w:val="00B37693"/>
    <w:rsid w:val="00B3790A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E8B"/>
    <w:rsid w:val="00B45E3A"/>
    <w:rsid w:val="00B462EF"/>
    <w:rsid w:val="00B46E92"/>
    <w:rsid w:val="00B47085"/>
    <w:rsid w:val="00B504AA"/>
    <w:rsid w:val="00B507FC"/>
    <w:rsid w:val="00B50EBD"/>
    <w:rsid w:val="00B50FD6"/>
    <w:rsid w:val="00B514BE"/>
    <w:rsid w:val="00B519AF"/>
    <w:rsid w:val="00B5267A"/>
    <w:rsid w:val="00B5310E"/>
    <w:rsid w:val="00B53242"/>
    <w:rsid w:val="00B53FA9"/>
    <w:rsid w:val="00B54A4E"/>
    <w:rsid w:val="00B55063"/>
    <w:rsid w:val="00B5629F"/>
    <w:rsid w:val="00B57849"/>
    <w:rsid w:val="00B60300"/>
    <w:rsid w:val="00B60911"/>
    <w:rsid w:val="00B60BEC"/>
    <w:rsid w:val="00B60CF3"/>
    <w:rsid w:val="00B61392"/>
    <w:rsid w:val="00B61464"/>
    <w:rsid w:val="00B61670"/>
    <w:rsid w:val="00B61F97"/>
    <w:rsid w:val="00B62C52"/>
    <w:rsid w:val="00B6329C"/>
    <w:rsid w:val="00B63637"/>
    <w:rsid w:val="00B6395A"/>
    <w:rsid w:val="00B6434F"/>
    <w:rsid w:val="00B646A9"/>
    <w:rsid w:val="00B6473B"/>
    <w:rsid w:val="00B65170"/>
    <w:rsid w:val="00B65722"/>
    <w:rsid w:val="00B6604A"/>
    <w:rsid w:val="00B6617C"/>
    <w:rsid w:val="00B676EC"/>
    <w:rsid w:val="00B67E88"/>
    <w:rsid w:val="00B702B7"/>
    <w:rsid w:val="00B70B62"/>
    <w:rsid w:val="00B711DB"/>
    <w:rsid w:val="00B713BB"/>
    <w:rsid w:val="00B71539"/>
    <w:rsid w:val="00B71E2C"/>
    <w:rsid w:val="00B71F5A"/>
    <w:rsid w:val="00B737BA"/>
    <w:rsid w:val="00B73ED9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67B"/>
    <w:rsid w:val="00B902B2"/>
    <w:rsid w:val="00B90C6A"/>
    <w:rsid w:val="00B91040"/>
    <w:rsid w:val="00B911C8"/>
    <w:rsid w:val="00B9156B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515D"/>
    <w:rsid w:val="00B95174"/>
    <w:rsid w:val="00B9532C"/>
    <w:rsid w:val="00B95334"/>
    <w:rsid w:val="00B95EEA"/>
    <w:rsid w:val="00B966A2"/>
    <w:rsid w:val="00BA085F"/>
    <w:rsid w:val="00BA0882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3DAE"/>
    <w:rsid w:val="00BA41E2"/>
    <w:rsid w:val="00BA57B3"/>
    <w:rsid w:val="00BA5AA7"/>
    <w:rsid w:val="00BA5F39"/>
    <w:rsid w:val="00BA67BD"/>
    <w:rsid w:val="00BB0353"/>
    <w:rsid w:val="00BB042A"/>
    <w:rsid w:val="00BB0902"/>
    <w:rsid w:val="00BB2030"/>
    <w:rsid w:val="00BB2248"/>
    <w:rsid w:val="00BB33B1"/>
    <w:rsid w:val="00BB370F"/>
    <w:rsid w:val="00BB4262"/>
    <w:rsid w:val="00BB42A7"/>
    <w:rsid w:val="00BB4820"/>
    <w:rsid w:val="00BB4AB7"/>
    <w:rsid w:val="00BB4BC5"/>
    <w:rsid w:val="00BB4CF4"/>
    <w:rsid w:val="00BB5FDD"/>
    <w:rsid w:val="00BB67CE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9EE"/>
    <w:rsid w:val="00BD01A1"/>
    <w:rsid w:val="00BD04D4"/>
    <w:rsid w:val="00BD071F"/>
    <w:rsid w:val="00BD11AE"/>
    <w:rsid w:val="00BD1341"/>
    <w:rsid w:val="00BD14DB"/>
    <w:rsid w:val="00BD29E2"/>
    <w:rsid w:val="00BD2C73"/>
    <w:rsid w:val="00BD36F7"/>
    <w:rsid w:val="00BD38E5"/>
    <w:rsid w:val="00BD4285"/>
    <w:rsid w:val="00BD4704"/>
    <w:rsid w:val="00BD4A64"/>
    <w:rsid w:val="00BD4C8E"/>
    <w:rsid w:val="00BD54B9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67D"/>
    <w:rsid w:val="00BE6E51"/>
    <w:rsid w:val="00BE724B"/>
    <w:rsid w:val="00BE7FCA"/>
    <w:rsid w:val="00BF04E0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E07"/>
    <w:rsid w:val="00BF724C"/>
    <w:rsid w:val="00BF7450"/>
    <w:rsid w:val="00BF745B"/>
    <w:rsid w:val="00BF74FD"/>
    <w:rsid w:val="00BF7805"/>
    <w:rsid w:val="00C00262"/>
    <w:rsid w:val="00C009DB"/>
    <w:rsid w:val="00C011B9"/>
    <w:rsid w:val="00C0147D"/>
    <w:rsid w:val="00C01499"/>
    <w:rsid w:val="00C01540"/>
    <w:rsid w:val="00C01998"/>
    <w:rsid w:val="00C02DAF"/>
    <w:rsid w:val="00C02EE1"/>
    <w:rsid w:val="00C034FB"/>
    <w:rsid w:val="00C048E8"/>
    <w:rsid w:val="00C04E18"/>
    <w:rsid w:val="00C05716"/>
    <w:rsid w:val="00C05A2C"/>
    <w:rsid w:val="00C065B2"/>
    <w:rsid w:val="00C076CE"/>
    <w:rsid w:val="00C0791B"/>
    <w:rsid w:val="00C07940"/>
    <w:rsid w:val="00C101F6"/>
    <w:rsid w:val="00C10278"/>
    <w:rsid w:val="00C111EF"/>
    <w:rsid w:val="00C11394"/>
    <w:rsid w:val="00C114D1"/>
    <w:rsid w:val="00C1172E"/>
    <w:rsid w:val="00C119C6"/>
    <w:rsid w:val="00C11C8A"/>
    <w:rsid w:val="00C11D86"/>
    <w:rsid w:val="00C12C7C"/>
    <w:rsid w:val="00C13FA7"/>
    <w:rsid w:val="00C14514"/>
    <w:rsid w:val="00C14C61"/>
    <w:rsid w:val="00C153B3"/>
    <w:rsid w:val="00C15BAB"/>
    <w:rsid w:val="00C1654A"/>
    <w:rsid w:val="00C169D9"/>
    <w:rsid w:val="00C2034C"/>
    <w:rsid w:val="00C206E4"/>
    <w:rsid w:val="00C20EEB"/>
    <w:rsid w:val="00C21211"/>
    <w:rsid w:val="00C21813"/>
    <w:rsid w:val="00C22281"/>
    <w:rsid w:val="00C224CB"/>
    <w:rsid w:val="00C22B82"/>
    <w:rsid w:val="00C22BD0"/>
    <w:rsid w:val="00C236A3"/>
    <w:rsid w:val="00C238C4"/>
    <w:rsid w:val="00C23CF8"/>
    <w:rsid w:val="00C2444C"/>
    <w:rsid w:val="00C24BC5"/>
    <w:rsid w:val="00C24EA5"/>
    <w:rsid w:val="00C25242"/>
    <w:rsid w:val="00C25307"/>
    <w:rsid w:val="00C25432"/>
    <w:rsid w:val="00C2665B"/>
    <w:rsid w:val="00C26906"/>
    <w:rsid w:val="00C26A36"/>
    <w:rsid w:val="00C270C8"/>
    <w:rsid w:val="00C279D0"/>
    <w:rsid w:val="00C27C8B"/>
    <w:rsid w:val="00C27DDB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FB4"/>
    <w:rsid w:val="00C41741"/>
    <w:rsid w:val="00C42376"/>
    <w:rsid w:val="00C42B99"/>
    <w:rsid w:val="00C43BEB"/>
    <w:rsid w:val="00C440F5"/>
    <w:rsid w:val="00C45614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75DA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E15"/>
    <w:rsid w:val="00C74F8B"/>
    <w:rsid w:val="00C75800"/>
    <w:rsid w:val="00C758F4"/>
    <w:rsid w:val="00C75E0E"/>
    <w:rsid w:val="00C75FDC"/>
    <w:rsid w:val="00C76B01"/>
    <w:rsid w:val="00C76ED5"/>
    <w:rsid w:val="00C777C4"/>
    <w:rsid w:val="00C8074F"/>
    <w:rsid w:val="00C80960"/>
    <w:rsid w:val="00C80AE2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2C7A"/>
    <w:rsid w:val="00CA3C24"/>
    <w:rsid w:val="00CA3FA4"/>
    <w:rsid w:val="00CA4798"/>
    <w:rsid w:val="00CA5267"/>
    <w:rsid w:val="00CA5CCF"/>
    <w:rsid w:val="00CA5F7F"/>
    <w:rsid w:val="00CA66D1"/>
    <w:rsid w:val="00CA69A6"/>
    <w:rsid w:val="00CA6F63"/>
    <w:rsid w:val="00CA7210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11FD"/>
    <w:rsid w:val="00CD2558"/>
    <w:rsid w:val="00CD3B7E"/>
    <w:rsid w:val="00CD4091"/>
    <w:rsid w:val="00CD4A1D"/>
    <w:rsid w:val="00CD5A6C"/>
    <w:rsid w:val="00CD5E2D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141"/>
    <w:rsid w:val="00CE443E"/>
    <w:rsid w:val="00CE5323"/>
    <w:rsid w:val="00CE5808"/>
    <w:rsid w:val="00CE618C"/>
    <w:rsid w:val="00CE6BC1"/>
    <w:rsid w:val="00CE7ACF"/>
    <w:rsid w:val="00CE7E22"/>
    <w:rsid w:val="00CE7F56"/>
    <w:rsid w:val="00CF0907"/>
    <w:rsid w:val="00CF0EC4"/>
    <w:rsid w:val="00CF1B22"/>
    <w:rsid w:val="00CF1C21"/>
    <w:rsid w:val="00CF2BA2"/>
    <w:rsid w:val="00CF35F2"/>
    <w:rsid w:val="00CF3941"/>
    <w:rsid w:val="00CF4852"/>
    <w:rsid w:val="00CF5314"/>
    <w:rsid w:val="00CF567C"/>
    <w:rsid w:val="00CF5996"/>
    <w:rsid w:val="00CF5E24"/>
    <w:rsid w:val="00CF66DC"/>
    <w:rsid w:val="00CF724B"/>
    <w:rsid w:val="00CF7F5B"/>
    <w:rsid w:val="00D00798"/>
    <w:rsid w:val="00D00A4D"/>
    <w:rsid w:val="00D00F17"/>
    <w:rsid w:val="00D01642"/>
    <w:rsid w:val="00D02070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3C4C"/>
    <w:rsid w:val="00D13CB0"/>
    <w:rsid w:val="00D13DE7"/>
    <w:rsid w:val="00D14CD0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218FB"/>
    <w:rsid w:val="00D21ECF"/>
    <w:rsid w:val="00D222A8"/>
    <w:rsid w:val="00D2267A"/>
    <w:rsid w:val="00D2290B"/>
    <w:rsid w:val="00D22B83"/>
    <w:rsid w:val="00D22CB1"/>
    <w:rsid w:val="00D22D9F"/>
    <w:rsid w:val="00D23921"/>
    <w:rsid w:val="00D248ED"/>
    <w:rsid w:val="00D24A7B"/>
    <w:rsid w:val="00D24C8B"/>
    <w:rsid w:val="00D251E8"/>
    <w:rsid w:val="00D25225"/>
    <w:rsid w:val="00D2685C"/>
    <w:rsid w:val="00D27336"/>
    <w:rsid w:val="00D27628"/>
    <w:rsid w:val="00D27973"/>
    <w:rsid w:val="00D30E89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4976"/>
    <w:rsid w:val="00D351E3"/>
    <w:rsid w:val="00D35798"/>
    <w:rsid w:val="00D35959"/>
    <w:rsid w:val="00D36EEC"/>
    <w:rsid w:val="00D379CB"/>
    <w:rsid w:val="00D37B64"/>
    <w:rsid w:val="00D37EE9"/>
    <w:rsid w:val="00D4046A"/>
    <w:rsid w:val="00D415D1"/>
    <w:rsid w:val="00D41B6C"/>
    <w:rsid w:val="00D42079"/>
    <w:rsid w:val="00D4291B"/>
    <w:rsid w:val="00D4317F"/>
    <w:rsid w:val="00D440F4"/>
    <w:rsid w:val="00D44325"/>
    <w:rsid w:val="00D4465C"/>
    <w:rsid w:val="00D44753"/>
    <w:rsid w:val="00D447AB"/>
    <w:rsid w:val="00D44E78"/>
    <w:rsid w:val="00D45EC4"/>
    <w:rsid w:val="00D463EC"/>
    <w:rsid w:val="00D46838"/>
    <w:rsid w:val="00D47257"/>
    <w:rsid w:val="00D477A7"/>
    <w:rsid w:val="00D505E9"/>
    <w:rsid w:val="00D50793"/>
    <w:rsid w:val="00D507BB"/>
    <w:rsid w:val="00D52979"/>
    <w:rsid w:val="00D52E6D"/>
    <w:rsid w:val="00D5318E"/>
    <w:rsid w:val="00D53C39"/>
    <w:rsid w:val="00D54EBE"/>
    <w:rsid w:val="00D5500B"/>
    <w:rsid w:val="00D5585C"/>
    <w:rsid w:val="00D55E9E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CC5"/>
    <w:rsid w:val="00D65075"/>
    <w:rsid w:val="00D6530F"/>
    <w:rsid w:val="00D65433"/>
    <w:rsid w:val="00D6734E"/>
    <w:rsid w:val="00D67562"/>
    <w:rsid w:val="00D703D8"/>
    <w:rsid w:val="00D710CA"/>
    <w:rsid w:val="00D72169"/>
    <w:rsid w:val="00D72345"/>
    <w:rsid w:val="00D72643"/>
    <w:rsid w:val="00D7284D"/>
    <w:rsid w:val="00D730C1"/>
    <w:rsid w:val="00D7333F"/>
    <w:rsid w:val="00D7383D"/>
    <w:rsid w:val="00D74905"/>
    <w:rsid w:val="00D75A45"/>
    <w:rsid w:val="00D75E86"/>
    <w:rsid w:val="00D770FF"/>
    <w:rsid w:val="00D77682"/>
    <w:rsid w:val="00D80046"/>
    <w:rsid w:val="00D80A1E"/>
    <w:rsid w:val="00D80D61"/>
    <w:rsid w:val="00D80E1A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5774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788A"/>
    <w:rsid w:val="00DA79A1"/>
    <w:rsid w:val="00DA7D2B"/>
    <w:rsid w:val="00DB0442"/>
    <w:rsid w:val="00DB0846"/>
    <w:rsid w:val="00DB0971"/>
    <w:rsid w:val="00DB0A12"/>
    <w:rsid w:val="00DB12C3"/>
    <w:rsid w:val="00DB19DB"/>
    <w:rsid w:val="00DB31C9"/>
    <w:rsid w:val="00DB346B"/>
    <w:rsid w:val="00DB38EF"/>
    <w:rsid w:val="00DB463F"/>
    <w:rsid w:val="00DB467D"/>
    <w:rsid w:val="00DB4A02"/>
    <w:rsid w:val="00DB58BE"/>
    <w:rsid w:val="00DB6885"/>
    <w:rsid w:val="00DB69E7"/>
    <w:rsid w:val="00DB747B"/>
    <w:rsid w:val="00DB7C33"/>
    <w:rsid w:val="00DC0163"/>
    <w:rsid w:val="00DC08AE"/>
    <w:rsid w:val="00DC1B7D"/>
    <w:rsid w:val="00DC2463"/>
    <w:rsid w:val="00DC24BB"/>
    <w:rsid w:val="00DC2A3F"/>
    <w:rsid w:val="00DC2D2A"/>
    <w:rsid w:val="00DC34B3"/>
    <w:rsid w:val="00DC3A97"/>
    <w:rsid w:val="00DC4C21"/>
    <w:rsid w:val="00DC4CB5"/>
    <w:rsid w:val="00DC5D9E"/>
    <w:rsid w:val="00DC6C2F"/>
    <w:rsid w:val="00DC6E12"/>
    <w:rsid w:val="00DC7504"/>
    <w:rsid w:val="00DC75E5"/>
    <w:rsid w:val="00DD09E5"/>
    <w:rsid w:val="00DD0CD5"/>
    <w:rsid w:val="00DD0D5A"/>
    <w:rsid w:val="00DD2263"/>
    <w:rsid w:val="00DD2EE9"/>
    <w:rsid w:val="00DD342C"/>
    <w:rsid w:val="00DD411E"/>
    <w:rsid w:val="00DD4779"/>
    <w:rsid w:val="00DD49D9"/>
    <w:rsid w:val="00DD4AD2"/>
    <w:rsid w:val="00DD4BF0"/>
    <w:rsid w:val="00DD5080"/>
    <w:rsid w:val="00DD61D5"/>
    <w:rsid w:val="00DD683E"/>
    <w:rsid w:val="00DD6F9A"/>
    <w:rsid w:val="00DE03A4"/>
    <w:rsid w:val="00DE18DA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BE"/>
    <w:rsid w:val="00DE3EF4"/>
    <w:rsid w:val="00DE418C"/>
    <w:rsid w:val="00DE465E"/>
    <w:rsid w:val="00DE4A1C"/>
    <w:rsid w:val="00DE4BDE"/>
    <w:rsid w:val="00DE4C1F"/>
    <w:rsid w:val="00DE4CD7"/>
    <w:rsid w:val="00DE69BE"/>
    <w:rsid w:val="00DE77CE"/>
    <w:rsid w:val="00DE78CC"/>
    <w:rsid w:val="00DF0350"/>
    <w:rsid w:val="00DF04E3"/>
    <w:rsid w:val="00DF0754"/>
    <w:rsid w:val="00DF0B74"/>
    <w:rsid w:val="00DF11CA"/>
    <w:rsid w:val="00DF2514"/>
    <w:rsid w:val="00DF2768"/>
    <w:rsid w:val="00DF47E3"/>
    <w:rsid w:val="00DF4A91"/>
    <w:rsid w:val="00DF5226"/>
    <w:rsid w:val="00DF5889"/>
    <w:rsid w:val="00DF67F6"/>
    <w:rsid w:val="00DF79D2"/>
    <w:rsid w:val="00DF7FC5"/>
    <w:rsid w:val="00E00327"/>
    <w:rsid w:val="00E02AD1"/>
    <w:rsid w:val="00E02F39"/>
    <w:rsid w:val="00E033D0"/>
    <w:rsid w:val="00E039BA"/>
    <w:rsid w:val="00E03BFA"/>
    <w:rsid w:val="00E03E8A"/>
    <w:rsid w:val="00E04034"/>
    <w:rsid w:val="00E04765"/>
    <w:rsid w:val="00E05512"/>
    <w:rsid w:val="00E05D7E"/>
    <w:rsid w:val="00E06512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CCB"/>
    <w:rsid w:val="00E12D77"/>
    <w:rsid w:val="00E139FF"/>
    <w:rsid w:val="00E13C18"/>
    <w:rsid w:val="00E13E18"/>
    <w:rsid w:val="00E1456B"/>
    <w:rsid w:val="00E14946"/>
    <w:rsid w:val="00E14A75"/>
    <w:rsid w:val="00E14C24"/>
    <w:rsid w:val="00E14F98"/>
    <w:rsid w:val="00E17BE6"/>
    <w:rsid w:val="00E20045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7060"/>
    <w:rsid w:val="00E27910"/>
    <w:rsid w:val="00E27FA0"/>
    <w:rsid w:val="00E3020C"/>
    <w:rsid w:val="00E30477"/>
    <w:rsid w:val="00E315A4"/>
    <w:rsid w:val="00E31872"/>
    <w:rsid w:val="00E32705"/>
    <w:rsid w:val="00E33115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EDD"/>
    <w:rsid w:val="00E40FFC"/>
    <w:rsid w:val="00E41314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5ED"/>
    <w:rsid w:val="00E55F38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50B"/>
    <w:rsid w:val="00E62637"/>
    <w:rsid w:val="00E6270E"/>
    <w:rsid w:val="00E6306D"/>
    <w:rsid w:val="00E63BAF"/>
    <w:rsid w:val="00E63C71"/>
    <w:rsid w:val="00E65241"/>
    <w:rsid w:val="00E653EF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5AC"/>
    <w:rsid w:val="00E7561F"/>
    <w:rsid w:val="00E756CB"/>
    <w:rsid w:val="00E756D0"/>
    <w:rsid w:val="00E75A67"/>
    <w:rsid w:val="00E75E5A"/>
    <w:rsid w:val="00E7627C"/>
    <w:rsid w:val="00E767B8"/>
    <w:rsid w:val="00E76BAE"/>
    <w:rsid w:val="00E76E3F"/>
    <w:rsid w:val="00E7703F"/>
    <w:rsid w:val="00E8070A"/>
    <w:rsid w:val="00E81944"/>
    <w:rsid w:val="00E81E02"/>
    <w:rsid w:val="00E82A0C"/>
    <w:rsid w:val="00E830B6"/>
    <w:rsid w:val="00E83435"/>
    <w:rsid w:val="00E8476D"/>
    <w:rsid w:val="00E84997"/>
    <w:rsid w:val="00E85337"/>
    <w:rsid w:val="00E858FA"/>
    <w:rsid w:val="00E8600B"/>
    <w:rsid w:val="00E8600E"/>
    <w:rsid w:val="00E86231"/>
    <w:rsid w:val="00E86E83"/>
    <w:rsid w:val="00E900B0"/>
    <w:rsid w:val="00E903A9"/>
    <w:rsid w:val="00E9123B"/>
    <w:rsid w:val="00E91A6B"/>
    <w:rsid w:val="00E92820"/>
    <w:rsid w:val="00E9283C"/>
    <w:rsid w:val="00E93646"/>
    <w:rsid w:val="00E940B1"/>
    <w:rsid w:val="00E94D71"/>
    <w:rsid w:val="00E96F10"/>
    <w:rsid w:val="00E96F6F"/>
    <w:rsid w:val="00E96FC2"/>
    <w:rsid w:val="00E97478"/>
    <w:rsid w:val="00E97BF0"/>
    <w:rsid w:val="00E97DD2"/>
    <w:rsid w:val="00EA0362"/>
    <w:rsid w:val="00EA03F8"/>
    <w:rsid w:val="00EA059D"/>
    <w:rsid w:val="00EA0F8B"/>
    <w:rsid w:val="00EA0FB2"/>
    <w:rsid w:val="00EA14D1"/>
    <w:rsid w:val="00EA1627"/>
    <w:rsid w:val="00EA252D"/>
    <w:rsid w:val="00EA2571"/>
    <w:rsid w:val="00EA3926"/>
    <w:rsid w:val="00EA3DA2"/>
    <w:rsid w:val="00EA4222"/>
    <w:rsid w:val="00EA44BE"/>
    <w:rsid w:val="00EA49B1"/>
    <w:rsid w:val="00EA4A4A"/>
    <w:rsid w:val="00EA502A"/>
    <w:rsid w:val="00EA5350"/>
    <w:rsid w:val="00EA5E49"/>
    <w:rsid w:val="00EA5E8A"/>
    <w:rsid w:val="00EA6746"/>
    <w:rsid w:val="00EA77F5"/>
    <w:rsid w:val="00EB04AB"/>
    <w:rsid w:val="00EB0AE8"/>
    <w:rsid w:val="00EB0B1F"/>
    <w:rsid w:val="00EB0D59"/>
    <w:rsid w:val="00EB0F6A"/>
    <w:rsid w:val="00EB1A12"/>
    <w:rsid w:val="00EB2768"/>
    <w:rsid w:val="00EB2809"/>
    <w:rsid w:val="00EB28C5"/>
    <w:rsid w:val="00EB3EB7"/>
    <w:rsid w:val="00EB4133"/>
    <w:rsid w:val="00EB47AD"/>
    <w:rsid w:val="00EB5868"/>
    <w:rsid w:val="00EB591B"/>
    <w:rsid w:val="00EB66A0"/>
    <w:rsid w:val="00EB66F7"/>
    <w:rsid w:val="00EB6D31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CF6"/>
    <w:rsid w:val="00EC7FD2"/>
    <w:rsid w:val="00ED01CC"/>
    <w:rsid w:val="00ED02BA"/>
    <w:rsid w:val="00ED03B1"/>
    <w:rsid w:val="00ED05B4"/>
    <w:rsid w:val="00ED0B7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329"/>
    <w:rsid w:val="00EF24A1"/>
    <w:rsid w:val="00EF2680"/>
    <w:rsid w:val="00EF35E7"/>
    <w:rsid w:val="00EF39A9"/>
    <w:rsid w:val="00EF3DEF"/>
    <w:rsid w:val="00EF41BD"/>
    <w:rsid w:val="00EF4ABC"/>
    <w:rsid w:val="00EF4C8A"/>
    <w:rsid w:val="00EF50AA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51EE"/>
    <w:rsid w:val="00F059F4"/>
    <w:rsid w:val="00F0639C"/>
    <w:rsid w:val="00F06BBA"/>
    <w:rsid w:val="00F06FB0"/>
    <w:rsid w:val="00F077FD"/>
    <w:rsid w:val="00F078CE"/>
    <w:rsid w:val="00F07C2E"/>
    <w:rsid w:val="00F1001F"/>
    <w:rsid w:val="00F106A3"/>
    <w:rsid w:val="00F11260"/>
    <w:rsid w:val="00F11D3A"/>
    <w:rsid w:val="00F1319F"/>
    <w:rsid w:val="00F1331E"/>
    <w:rsid w:val="00F137B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7E16"/>
    <w:rsid w:val="00F305F0"/>
    <w:rsid w:val="00F30DA2"/>
    <w:rsid w:val="00F31C3C"/>
    <w:rsid w:val="00F32169"/>
    <w:rsid w:val="00F33007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6DB"/>
    <w:rsid w:val="00F5015C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7BC"/>
    <w:rsid w:val="00F63859"/>
    <w:rsid w:val="00F647DC"/>
    <w:rsid w:val="00F64B62"/>
    <w:rsid w:val="00F6592F"/>
    <w:rsid w:val="00F65F21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2E2"/>
    <w:rsid w:val="00F7376A"/>
    <w:rsid w:val="00F739EC"/>
    <w:rsid w:val="00F74324"/>
    <w:rsid w:val="00F75073"/>
    <w:rsid w:val="00F7556F"/>
    <w:rsid w:val="00F75812"/>
    <w:rsid w:val="00F75962"/>
    <w:rsid w:val="00F7621F"/>
    <w:rsid w:val="00F7624B"/>
    <w:rsid w:val="00F7660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0E3"/>
    <w:rsid w:val="00F91405"/>
    <w:rsid w:val="00F9145F"/>
    <w:rsid w:val="00F91632"/>
    <w:rsid w:val="00F91663"/>
    <w:rsid w:val="00F9177E"/>
    <w:rsid w:val="00F91FA0"/>
    <w:rsid w:val="00F91FE0"/>
    <w:rsid w:val="00F922B3"/>
    <w:rsid w:val="00F93BF9"/>
    <w:rsid w:val="00F94036"/>
    <w:rsid w:val="00F94144"/>
    <w:rsid w:val="00F94272"/>
    <w:rsid w:val="00F945E9"/>
    <w:rsid w:val="00F94781"/>
    <w:rsid w:val="00F948C7"/>
    <w:rsid w:val="00F94FCA"/>
    <w:rsid w:val="00F9547A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2EC4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69B"/>
    <w:rsid w:val="00FA6739"/>
    <w:rsid w:val="00FA6A22"/>
    <w:rsid w:val="00FA6B82"/>
    <w:rsid w:val="00FB0096"/>
    <w:rsid w:val="00FB0CD9"/>
    <w:rsid w:val="00FB0D58"/>
    <w:rsid w:val="00FB0F12"/>
    <w:rsid w:val="00FB17B7"/>
    <w:rsid w:val="00FB1881"/>
    <w:rsid w:val="00FB1CAE"/>
    <w:rsid w:val="00FB1FA8"/>
    <w:rsid w:val="00FB36D9"/>
    <w:rsid w:val="00FB5232"/>
    <w:rsid w:val="00FB5C47"/>
    <w:rsid w:val="00FB5E3C"/>
    <w:rsid w:val="00FB6E86"/>
    <w:rsid w:val="00FB6F3C"/>
    <w:rsid w:val="00FB707C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E3D"/>
    <w:rsid w:val="00FC765E"/>
    <w:rsid w:val="00FC7C2E"/>
    <w:rsid w:val="00FC7F48"/>
    <w:rsid w:val="00FD127E"/>
    <w:rsid w:val="00FD1A09"/>
    <w:rsid w:val="00FD3001"/>
    <w:rsid w:val="00FD37C6"/>
    <w:rsid w:val="00FD4386"/>
    <w:rsid w:val="00FD537A"/>
    <w:rsid w:val="00FD5FE7"/>
    <w:rsid w:val="00FD6192"/>
    <w:rsid w:val="00FD68EF"/>
    <w:rsid w:val="00FE07C1"/>
    <w:rsid w:val="00FE14FE"/>
    <w:rsid w:val="00FE16BB"/>
    <w:rsid w:val="00FE244A"/>
    <w:rsid w:val="00FE3435"/>
    <w:rsid w:val="00FE3A09"/>
    <w:rsid w:val="00FE3EFC"/>
    <w:rsid w:val="00FE4C54"/>
    <w:rsid w:val="00FE4D8B"/>
    <w:rsid w:val="00FE614A"/>
    <w:rsid w:val="00FE64DC"/>
    <w:rsid w:val="00FE7E73"/>
    <w:rsid w:val="00FF0777"/>
    <w:rsid w:val="00FF0C73"/>
    <w:rsid w:val="00FF12EB"/>
    <w:rsid w:val="00FF1A58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9424BD"/>
    <w:rsid w:val="0298338D"/>
    <w:rsid w:val="03182428"/>
    <w:rsid w:val="035327AF"/>
    <w:rsid w:val="03AF7C6C"/>
    <w:rsid w:val="03C02E83"/>
    <w:rsid w:val="03EA686A"/>
    <w:rsid w:val="04027E03"/>
    <w:rsid w:val="046B7068"/>
    <w:rsid w:val="050614A8"/>
    <w:rsid w:val="05414355"/>
    <w:rsid w:val="05730A98"/>
    <w:rsid w:val="0710679B"/>
    <w:rsid w:val="0766123F"/>
    <w:rsid w:val="07787F5F"/>
    <w:rsid w:val="07A744B9"/>
    <w:rsid w:val="07D700C7"/>
    <w:rsid w:val="08B9327F"/>
    <w:rsid w:val="08D13442"/>
    <w:rsid w:val="09176FB0"/>
    <w:rsid w:val="09B908E1"/>
    <w:rsid w:val="09F436BE"/>
    <w:rsid w:val="0A110EF8"/>
    <w:rsid w:val="0AC54363"/>
    <w:rsid w:val="0AE751D4"/>
    <w:rsid w:val="0B09278D"/>
    <w:rsid w:val="0B4B68FF"/>
    <w:rsid w:val="0B856D4F"/>
    <w:rsid w:val="0BE276CC"/>
    <w:rsid w:val="0C3D6225"/>
    <w:rsid w:val="0CA435F8"/>
    <w:rsid w:val="0CB77DA7"/>
    <w:rsid w:val="0CCB0BA8"/>
    <w:rsid w:val="0D0F3B0D"/>
    <w:rsid w:val="0D477964"/>
    <w:rsid w:val="0D5B2B1D"/>
    <w:rsid w:val="0DBA1CE6"/>
    <w:rsid w:val="0E1712F9"/>
    <w:rsid w:val="0E4C0772"/>
    <w:rsid w:val="0EE02390"/>
    <w:rsid w:val="0F67347C"/>
    <w:rsid w:val="0F806403"/>
    <w:rsid w:val="0FBD16A2"/>
    <w:rsid w:val="10065F71"/>
    <w:rsid w:val="103B2B6C"/>
    <w:rsid w:val="107D1F0E"/>
    <w:rsid w:val="10B2679C"/>
    <w:rsid w:val="11011CE3"/>
    <w:rsid w:val="113F12D6"/>
    <w:rsid w:val="11690774"/>
    <w:rsid w:val="11C11292"/>
    <w:rsid w:val="121F236E"/>
    <w:rsid w:val="12617CA2"/>
    <w:rsid w:val="126F7A9E"/>
    <w:rsid w:val="12806471"/>
    <w:rsid w:val="129E4F37"/>
    <w:rsid w:val="134D64B2"/>
    <w:rsid w:val="1350071C"/>
    <w:rsid w:val="13F600AF"/>
    <w:rsid w:val="145556D8"/>
    <w:rsid w:val="14A31088"/>
    <w:rsid w:val="15B91595"/>
    <w:rsid w:val="16295D7F"/>
    <w:rsid w:val="16610AB5"/>
    <w:rsid w:val="176E5CF1"/>
    <w:rsid w:val="193E7CE4"/>
    <w:rsid w:val="1978249D"/>
    <w:rsid w:val="1A374E69"/>
    <w:rsid w:val="1A382555"/>
    <w:rsid w:val="1A641A5F"/>
    <w:rsid w:val="1A69541E"/>
    <w:rsid w:val="1AD3257F"/>
    <w:rsid w:val="1B825603"/>
    <w:rsid w:val="1B9562F3"/>
    <w:rsid w:val="1C8804E0"/>
    <w:rsid w:val="1CA12138"/>
    <w:rsid w:val="1CBB6164"/>
    <w:rsid w:val="1CD0422F"/>
    <w:rsid w:val="1D230DB7"/>
    <w:rsid w:val="1DBA3F62"/>
    <w:rsid w:val="1DEA424C"/>
    <w:rsid w:val="1E60691A"/>
    <w:rsid w:val="1EF5433A"/>
    <w:rsid w:val="1F18496F"/>
    <w:rsid w:val="1FBB5D19"/>
    <w:rsid w:val="1FE201F9"/>
    <w:rsid w:val="20671B84"/>
    <w:rsid w:val="20A96747"/>
    <w:rsid w:val="20B44CA3"/>
    <w:rsid w:val="21711F9E"/>
    <w:rsid w:val="21881062"/>
    <w:rsid w:val="220F6FFC"/>
    <w:rsid w:val="222808D3"/>
    <w:rsid w:val="227679B4"/>
    <w:rsid w:val="22850C13"/>
    <w:rsid w:val="22D72469"/>
    <w:rsid w:val="234751DF"/>
    <w:rsid w:val="23933893"/>
    <w:rsid w:val="239F0B7C"/>
    <w:rsid w:val="23CB5563"/>
    <w:rsid w:val="2543603E"/>
    <w:rsid w:val="25544B8C"/>
    <w:rsid w:val="25AF4F4A"/>
    <w:rsid w:val="26AA2D11"/>
    <w:rsid w:val="273E6DCF"/>
    <w:rsid w:val="27B965CC"/>
    <w:rsid w:val="27F11BE6"/>
    <w:rsid w:val="283E3E26"/>
    <w:rsid w:val="286F4E8D"/>
    <w:rsid w:val="28E82928"/>
    <w:rsid w:val="295B4FC2"/>
    <w:rsid w:val="29B417AC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DC6DA7"/>
    <w:rsid w:val="2DDD1E08"/>
    <w:rsid w:val="2E3762F9"/>
    <w:rsid w:val="2E823413"/>
    <w:rsid w:val="2EC01882"/>
    <w:rsid w:val="2EE3363A"/>
    <w:rsid w:val="2F2155CC"/>
    <w:rsid w:val="2F381298"/>
    <w:rsid w:val="2F8813A5"/>
    <w:rsid w:val="2FD05C89"/>
    <w:rsid w:val="305D5E8F"/>
    <w:rsid w:val="308E7F0B"/>
    <w:rsid w:val="30983242"/>
    <w:rsid w:val="31475CC2"/>
    <w:rsid w:val="31C66E3C"/>
    <w:rsid w:val="31E2650E"/>
    <w:rsid w:val="322547AC"/>
    <w:rsid w:val="32DD1137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6A55B95"/>
    <w:rsid w:val="37C52FD4"/>
    <w:rsid w:val="37FE6DA8"/>
    <w:rsid w:val="384A17B4"/>
    <w:rsid w:val="38525EE6"/>
    <w:rsid w:val="387648CF"/>
    <w:rsid w:val="38D32515"/>
    <w:rsid w:val="39380E89"/>
    <w:rsid w:val="39B20FE5"/>
    <w:rsid w:val="39CC701C"/>
    <w:rsid w:val="3A682D21"/>
    <w:rsid w:val="3A787A1A"/>
    <w:rsid w:val="3A880982"/>
    <w:rsid w:val="3A96543E"/>
    <w:rsid w:val="3B387C88"/>
    <w:rsid w:val="3B590203"/>
    <w:rsid w:val="3B991AD9"/>
    <w:rsid w:val="3C3E7A10"/>
    <w:rsid w:val="3CA55ED5"/>
    <w:rsid w:val="3DB437B3"/>
    <w:rsid w:val="3E086729"/>
    <w:rsid w:val="3E322017"/>
    <w:rsid w:val="3F212E7E"/>
    <w:rsid w:val="3F5A5E20"/>
    <w:rsid w:val="3F896677"/>
    <w:rsid w:val="40265B37"/>
    <w:rsid w:val="40316E0D"/>
    <w:rsid w:val="404D3099"/>
    <w:rsid w:val="406A1B2E"/>
    <w:rsid w:val="410E1FB7"/>
    <w:rsid w:val="41682544"/>
    <w:rsid w:val="41810D90"/>
    <w:rsid w:val="41B07F23"/>
    <w:rsid w:val="436F6CB1"/>
    <w:rsid w:val="43C850F8"/>
    <w:rsid w:val="43E14906"/>
    <w:rsid w:val="44087F27"/>
    <w:rsid w:val="44143C86"/>
    <w:rsid w:val="44944D29"/>
    <w:rsid w:val="44C44333"/>
    <w:rsid w:val="467E6F07"/>
    <w:rsid w:val="46F52773"/>
    <w:rsid w:val="47B501A6"/>
    <w:rsid w:val="488D70D9"/>
    <w:rsid w:val="48934E46"/>
    <w:rsid w:val="48962F54"/>
    <w:rsid w:val="48DD633F"/>
    <w:rsid w:val="4934627E"/>
    <w:rsid w:val="495404F3"/>
    <w:rsid w:val="49571B7C"/>
    <w:rsid w:val="499D0EBD"/>
    <w:rsid w:val="4A11528F"/>
    <w:rsid w:val="4A334AD4"/>
    <w:rsid w:val="4A3C7958"/>
    <w:rsid w:val="4A622DB0"/>
    <w:rsid w:val="4A670971"/>
    <w:rsid w:val="4A77297F"/>
    <w:rsid w:val="4BD714D5"/>
    <w:rsid w:val="4BE472CF"/>
    <w:rsid w:val="4C0D4A20"/>
    <w:rsid w:val="4CFC20F2"/>
    <w:rsid w:val="4D150F30"/>
    <w:rsid w:val="4D625B9A"/>
    <w:rsid w:val="4D87609A"/>
    <w:rsid w:val="4D8F19BC"/>
    <w:rsid w:val="4DB82C51"/>
    <w:rsid w:val="4DBE1302"/>
    <w:rsid w:val="4DCD2FAA"/>
    <w:rsid w:val="4DE44A49"/>
    <w:rsid w:val="4EB579F7"/>
    <w:rsid w:val="4EF84021"/>
    <w:rsid w:val="4F0F025E"/>
    <w:rsid w:val="4F19263E"/>
    <w:rsid w:val="4F25662A"/>
    <w:rsid w:val="4F4E5D2A"/>
    <w:rsid w:val="4F8B6B35"/>
    <w:rsid w:val="4FCE0F48"/>
    <w:rsid w:val="500B7FDF"/>
    <w:rsid w:val="50716B68"/>
    <w:rsid w:val="50A12733"/>
    <w:rsid w:val="51040D43"/>
    <w:rsid w:val="51053F7B"/>
    <w:rsid w:val="5343424E"/>
    <w:rsid w:val="536A6992"/>
    <w:rsid w:val="537B44E9"/>
    <w:rsid w:val="538004D5"/>
    <w:rsid w:val="53DC1F8B"/>
    <w:rsid w:val="546467D8"/>
    <w:rsid w:val="54B32308"/>
    <w:rsid w:val="550414A4"/>
    <w:rsid w:val="552A2140"/>
    <w:rsid w:val="55DD407B"/>
    <w:rsid w:val="55FA7969"/>
    <w:rsid w:val="55FA7FBF"/>
    <w:rsid w:val="56DE1851"/>
    <w:rsid w:val="57043721"/>
    <w:rsid w:val="57382FA9"/>
    <w:rsid w:val="57AF1C0F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C7768C5"/>
    <w:rsid w:val="5CE85200"/>
    <w:rsid w:val="5D170DDB"/>
    <w:rsid w:val="5D9D2498"/>
    <w:rsid w:val="5DF2120B"/>
    <w:rsid w:val="5EB441C1"/>
    <w:rsid w:val="5EF75534"/>
    <w:rsid w:val="5F1E5545"/>
    <w:rsid w:val="5F2202D9"/>
    <w:rsid w:val="5F24545E"/>
    <w:rsid w:val="5FB7552A"/>
    <w:rsid w:val="5FC859F9"/>
    <w:rsid w:val="60004EBE"/>
    <w:rsid w:val="60054350"/>
    <w:rsid w:val="60664253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48820F6"/>
    <w:rsid w:val="64A50B23"/>
    <w:rsid w:val="65697997"/>
    <w:rsid w:val="65940B81"/>
    <w:rsid w:val="660C54C0"/>
    <w:rsid w:val="662E432E"/>
    <w:rsid w:val="66FB1513"/>
    <w:rsid w:val="67B86FC3"/>
    <w:rsid w:val="67CB3FCB"/>
    <w:rsid w:val="6884563F"/>
    <w:rsid w:val="68E35342"/>
    <w:rsid w:val="69B5407D"/>
    <w:rsid w:val="6AD53E7A"/>
    <w:rsid w:val="6AF90831"/>
    <w:rsid w:val="6B307EE7"/>
    <w:rsid w:val="6B4C7B2B"/>
    <w:rsid w:val="6B5B0998"/>
    <w:rsid w:val="6B5E024B"/>
    <w:rsid w:val="6B7F1E13"/>
    <w:rsid w:val="6BB134DD"/>
    <w:rsid w:val="6BE04F86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8F2D55"/>
    <w:rsid w:val="6DA76315"/>
    <w:rsid w:val="6DA95763"/>
    <w:rsid w:val="6DE27615"/>
    <w:rsid w:val="6E832C78"/>
    <w:rsid w:val="6EA26E03"/>
    <w:rsid w:val="6F06072F"/>
    <w:rsid w:val="6F672335"/>
    <w:rsid w:val="70274293"/>
    <w:rsid w:val="70466845"/>
    <w:rsid w:val="70487487"/>
    <w:rsid w:val="7056147F"/>
    <w:rsid w:val="709C6AFA"/>
    <w:rsid w:val="70BC041E"/>
    <w:rsid w:val="711619C4"/>
    <w:rsid w:val="716E72AD"/>
    <w:rsid w:val="71D47DFC"/>
    <w:rsid w:val="71DE00B7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A082B"/>
    <w:rsid w:val="757D48B4"/>
    <w:rsid w:val="76CA182F"/>
    <w:rsid w:val="76DD7CA5"/>
    <w:rsid w:val="778D60BE"/>
    <w:rsid w:val="77A670D1"/>
    <w:rsid w:val="77D11E0D"/>
    <w:rsid w:val="77DD3337"/>
    <w:rsid w:val="77E647CC"/>
    <w:rsid w:val="78C34B12"/>
    <w:rsid w:val="78DE1386"/>
    <w:rsid w:val="79135808"/>
    <w:rsid w:val="794D5E7A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EC5093"/>
    <w:rsid w:val="7D7B081A"/>
    <w:rsid w:val="7DF4180A"/>
    <w:rsid w:val="7E056285"/>
    <w:rsid w:val="7E297EB9"/>
    <w:rsid w:val="7E773A6A"/>
    <w:rsid w:val="7EBC1409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ind w:left="864"/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qFormat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字符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字符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字符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文本首行缩进 字符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字符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字符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字符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字符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字符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文本首行缩进 2 字符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字符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字符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字符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字符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字符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字符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字符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字符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字符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字符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字符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字符"/>
    <w:link w:val="5"/>
    <w:qFormat/>
    <w:uiPriority w:val="0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字符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字符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styleId="139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2" Type="http://schemas.openxmlformats.org/officeDocument/2006/relationships/fontTable" Target="fontTable.xml"/><Relationship Id="rId41" Type="http://schemas.openxmlformats.org/officeDocument/2006/relationships/customXml" Target="../customXml/item1.xml"/><Relationship Id="rId40" Type="http://schemas.openxmlformats.org/officeDocument/2006/relationships/numbering" Target="numbering.xml"/><Relationship Id="rId4" Type="http://schemas.openxmlformats.org/officeDocument/2006/relationships/endnotes" Target="endnotes.xml"/><Relationship Id="rId39" Type="http://schemas.openxmlformats.org/officeDocument/2006/relationships/image" Target="media/image27.png"/><Relationship Id="rId38" Type="http://schemas.openxmlformats.org/officeDocument/2006/relationships/image" Target="media/image26.png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3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1111E5-CEE7-4908-A4DC-2F6DA18EEEF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20</Pages>
  <Words>390</Words>
  <Characters>2228</Characters>
  <Lines>18</Lines>
  <Paragraphs>5</Paragraphs>
  <TotalTime>133</TotalTime>
  <ScaleCrop>false</ScaleCrop>
  <LinksUpToDate>false</LinksUpToDate>
  <CharactersWithSpaces>2613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2016-06-03T06:35:00Z</dcterms:created>
  <dc:creator>jkzhao</dc:creator>
  <cp:lastModifiedBy>╰习惯被丶疼爱</cp:lastModifiedBy>
  <cp:lastPrinted>2012-05-30T07:28:00Z</cp:lastPrinted>
  <dcterms:modified xsi:type="dcterms:W3CDTF">2023-12-20T08:40:40Z</dcterms:modified>
  <dc:title>XX控制程序</dc:title>
  <cp:revision>775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FD20176FA73848869347EFE4FDA4A729_12</vt:lpwstr>
  </property>
</Properties>
</file>